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6322"/>
        <w:gridCol w:w="1417"/>
        <w:gridCol w:w="221"/>
        <w:gridCol w:w="629"/>
        <w:gridCol w:w="253"/>
        <w:gridCol w:w="1580"/>
      </w:tblGrid>
      <w:tr w:rsidR="00067E80" w:rsidRPr="003F1810" w:rsidTr="00067E80">
        <w:trPr>
          <w:cantSplit/>
        </w:trPr>
        <w:tc>
          <w:tcPr>
            <w:tcW w:w="10422" w:type="dxa"/>
            <w:gridSpan w:val="6"/>
            <w:shd w:val="clear" w:color="auto" w:fill="auto"/>
            <w:noWrap/>
            <w:vAlign w:val="bottom"/>
            <w:hideMark/>
          </w:tcPr>
          <w:p w:rsidR="00067E80" w:rsidRPr="003F1810" w:rsidRDefault="000B26F7" w:rsidP="004D220C">
            <w:pPr>
              <w:jc w:val="right"/>
              <w:rPr>
                <w:rFonts w:ascii="Arial" w:hAnsi="Arial" w:cs="Arial"/>
                <w:color w:val="000000" w:themeColor="text1"/>
              </w:rPr>
            </w:pPr>
            <w:r w:rsidRPr="003F1810">
              <w:rPr>
                <w:rFonts w:ascii="Arial" w:hAnsi="Arial" w:cs="Arial"/>
                <w:color w:val="000000" w:themeColor="text1"/>
              </w:rPr>
              <w:t>Приложение №</w:t>
            </w:r>
            <w:r w:rsidR="00067E80" w:rsidRPr="003F1810">
              <w:rPr>
                <w:rFonts w:ascii="Arial" w:hAnsi="Arial" w:cs="Arial"/>
                <w:color w:val="000000" w:themeColor="text1"/>
              </w:rPr>
              <w:t xml:space="preserve"> </w:t>
            </w:r>
            <w:r w:rsidR="00E90E0C" w:rsidRPr="003F1810">
              <w:rPr>
                <w:rFonts w:ascii="Arial" w:hAnsi="Arial" w:cs="Arial"/>
                <w:color w:val="000000" w:themeColor="text1"/>
              </w:rPr>
              <w:t>1</w:t>
            </w:r>
            <w:r w:rsidR="004D220C">
              <w:rPr>
                <w:rFonts w:ascii="Arial" w:hAnsi="Arial" w:cs="Arial"/>
                <w:color w:val="000000" w:themeColor="text1"/>
              </w:rPr>
              <w:t>5</w:t>
            </w:r>
          </w:p>
        </w:tc>
      </w:tr>
      <w:tr w:rsidR="00067E80" w:rsidRPr="003F1810" w:rsidTr="00067E80">
        <w:trPr>
          <w:cantSplit/>
        </w:trPr>
        <w:tc>
          <w:tcPr>
            <w:tcW w:w="10422" w:type="dxa"/>
            <w:gridSpan w:val="6"/>
            <w:shd w:val="clear" w:color="auto" w:fill="auto"/>
            <w:noWrap/>
            <w:vAlign w:val="bottom"/>
            <w:hideMark/>
          </w:tcPr>
          <w:p w:rsidR="00067E80" w:rsidRPr="003F1810" w:rsidRDefault="00D54C56" w:rsidP="00D54C56">
            <w:pPr>
              <w:jc w:val="right"/>
              <w:rPr>
                <w:rFonts w:ascii="Arial" w:hAnsi="Arial" w:cs="Arial"/>
                <w:color w:val="000000" w:themeColor="text1"/>
              </w:rPr>
            </w:pPr>
            <w:r w:rsidRPr="003F1810">
              <w:rPr>
                <w:rFonts w:ascii="Arial" w:hAnsi="Arial" w:cs="Arial"/>
                <w:color w:val="000000" w:themeColor="text1"/>
              </w:rPr>
              <w:t>к решению собрания депутатов</w:t>
            </w:r>
          </w:p>
        </w:tc>
      </w:tr>
      <w:tr w:rsidR="00067E80" w:rsidRPr="003F1810" w:rsidTr="00067E80">
        <w:trPr>
          <w:cantSplit/>
        </w:trPr>
        <w:tc>
          <w:tcPr>
            <w:tcW w:w="10422" w:type="dxa"/>
            <w:gridSpan w:val="6"/>
            <w:shd w:val="clear" w:color="auto" w:fill="auto"/>
            <w:vAlign w:val="bottom"/>
            <w:hideMark/>
          </w:tcPr>
          <w:p w:rsidR="00067E80" w:rsidRPr="003F1810" w:rsidRDefault="00D54C56" w:rsidP="00D54C56">
            <w:pPr>
              <w:jc w:val="right"/>
              <w:rPr>
                <w:rFonts w:ascii="Arial" w:hAnsi="Arial" w:cs="Arial"/>
                <w:color w:val="000000" w:themeColor="text1"/>
              </w:rPr>
            </w:pPr>
            <w:proofErr w:type="spellStart"/>
            <w:r w:rsidRPr="003F1810">
              <w:rPr>
                <w:rFonts w:ascii="Arial" w:hAnsi="Arial" w:cs="Arial"/>
                <w:color w:val="000000" w:themeColor="text1"/>
              </w:rPr>
              <w:t>Шарьинского</w:t>
            </w:r>
            <w:proofErr w:type="spellEnd"/>
            <w:r w:rsidRPr="003F1810">
              <w:rPr>
                <w:rFonts w:ascii="Arial" w:hAnsi="Arial" w:cs="Arial"/>
                <w:color w:val="000000" w:themeColor="text1"/>
              </w:rPr>
              <w:t xml:space="preserve"> муниципального района</w:t>
            </w:r>
          </w:p>
        </w:tc>
      </w:tr>
      <w:tr w:rsidR="00067E80" w:rsidRPr="003F1810" w:rsidTr="00067E80">
        <w:trPr>
          <w:cantSplit/>
        </w:trPr>
        <w:tc>
          <w:tcPr>
            <w:tcW w:w="10422" w:type="dxa"/>
            <w:gridSpan w:val="6"/>
            <w:shd w:val="clear" w:color="auto" w:fill="auto"/>
            <w:vAlign w:val="bottom"/>
            <w:hideMark/>
          </w:tcPr>
          <w:p w:rsidR="00067E80" w:rsidRPr="003F1810" w:rsidRDefault="00D54C56" w:rsidP="001B1D4B">
            <w:pPr>
              <w:jc w:val="right"/>
              <w:rPr>
                <w:rFonts w:ascii="Arial" w:hAnsi="Arial" w:cs="Arial"/>
                <w:color w:val="000000" w:themeColor="text1"/>
              </w:rPr>
            </w:pPr>
            <w:r w:rsidRPr="003F1810">
              <w:rPr>
                <w:rFonts w:ascii="Arial" w:hAnsi="Arial" w:cs="Arial"/>
                <w:color w:val="000000" w:themeColor="text1"/>
              </w:rPr>
              <w:t xml:space="preserve">от " </w:t>
            </w:r>
            <w:r w:rsidR="001B1D4B">
              <w:rPr>
                <w:rFonts w:ascii="Arial" w:hAnsi="Arial" w:cs="Arial"/>
                <w:color w:val="000000" w:themeColor="text1"/>
              </w:rPr>
              <w:t xml:space="preserve">     </w:t>
            </w:r>
            <w:r w:rsidRPr="003F1810">
              <w:rPr>
                <w:rFonts w:ascii="Arial" w:hAnsi="Arial" w:cs="Arial"/>
                <w:color w:val="000000" w:themeColor="text1"/>
              </w:rPr>
              <w:t xml:space="preserve">  " </w:t>
            </w:r>
            <w:r w:rsidR="001B1D4B">
              <w:rPr>
                <w:rFonts w:ascii="Arial" w:hAnsi="Arial" w:cs="Arial"/>
                <w:color w:val="000000" w:themeColor="text1"/>
              </w:rPr>
              <w:t xml:space="preserve">                </w:t>
            </w:r>
            <w:r w:rsidRPr="003F1810">
              <w:rPr>
                <w:rFonts w:ascii="Arial" w:hAnsi="Arial" w:cs="Arial"/>
                <w:color w:val="000000" w:themeColor="text1"/>
              </w:rPr>
              <w:t xml:space="preserve"> 202</w:t>
            </w:r>
            <w:r w:rsidR="001B1D4B">
              <w:rPr>
                <w:rFonts w:ascii="Arial" w:hAnsi="Arial" w:cs="Arial"/>
                <w:color w:val="000000" w:themeColor="text1"/>
              </w:rPr>
              <w:t>1</w:t>
            </w:r>
            <w:r w:rsidRPr="003F1810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3F1810">
              <w:rPr>
                <w:rFonts w:ascii="Arial" w:hAnsi="Arial" w:cs="Arial"/>
                <w:color w:val="000000" w:themeColor="text1"/>
              </w:rPr>
              <w:t>г</w:t>
            </w:r>
            <w:r w:rsidR="00067E80" w:rsidRPr="003F1810">
              <w:rPr>
                <w:rFonts w:ascii="Arial" w:hAnsi="Arial" w:cs="Arial"/>
                <w:color w:val="000000" w:themeColor="text1"/>
              </w:rPr>
              <w:t>од</w:t>
            </w:r>
            <w:r w:rsidRPr="003F1810">
              <w:rPr>
                <w:rFonts w:ascii="Arial" w:hAnsi="Arial" w:cs="Arial"/>
                <w:color w:val="000000" w:themeColor="text1"/>
              </w:rPr>
              <w:t>а</w:t>
            </w:r>
            <w:r w:rsidR="00BC4F35" w:rsidRPr="003F1810">
              <w:rPr>
                <w:rFonts w:ascii="Arial" w:hAnsi="Arial" w:cs="Arial"/>
                <w:color w:val="000000" w:themeColor="text1"/>
              </w:rPr>
              <w:t>№</w:t>
            </w:r>
            <w:proofErr w:type="spellEnd"/>
          </w:p>
        </w:tc>
      </w:tr>
      <w:tr w:rsidR="00067E80" w:rsidRPr="003F1810" w:rsidTr="00067E80">
        <w:trPr>
          <w:cantSplit/>
        </w:trPr>
        <w:tc>
          <w:tcPr>
            <w:tcW w:w="6322" w:type="dxa"/>
            <w:shd w:val="clear" w:color="auto" w:fill="auto"/>
            <w:noWrap/>
            <w:vAlign w:val="bottom"/>
            <w:hideMark/>
          </w:tcPr>
          <w:p w:rsidR="00067E80" w:rsidRPr="003F1810" w:rsidRDefault="00067E80" w:rsidP="00BA20E1">
            <w:pPr>
              <w:rPr>
                <w:rFonts w:ascii="Arial" w:hAnsi="Arial" w:cs="Arial"/>
              </w:rPr>
            </w:pPr>
            <w:r w:rsidRPr="003F1810">
              <w:rPr>
                <w:rFonts w:ascii="Arial" w:hAnsi="Arial" w:cs="Arial"/>
              </w:rPr>
              <w:t xml:space="preserve">   </w:t>
            </w:r>
          </w:p>
        </w:tc>
        <w:tc>
          <w:tcPr>
            <w:tcW w:w="1638" w:type="dxa"/>
            <w:gridSpan w:val="2"/>
            <w:shd w:val="clear" w:color="auto" w:fill="auto"/>
            <w:noWrap/>
            <w:vAlign w:val="bottom"/>
            <w:hideMark/>
          </w:tcPr>
          <w:p w:rsidR="00067E80" w:rsidRPr="003F1810" w:rsidRDefault="00067E80" w:rsidP="00BA20E1">
            <w:pPr>
              <w:rPr>
                <w:rFonts w:ascii="Arial" w:hAnsi="Arial" w:cs="Arial"/>
              </w:rPr>
            </w:pPr>
          </w:p>
        </w:tc>
        <w:tc>
          <w:tcPr>
            <w:tcW w:w="882" w:type="dxa"/>
            <w:gridSpan w:val="2"/>
            <w:shd w:val="clear" w:color="auto" w:fill="auto"/>
            <w:noWrap/>
            <w:vAlign w:val="bottom"/>
            <w:hideMark/>
          </w:tcPr>
          <w:p w:rsidR="00067E80" w:rsidRPr="003F1810" w:rsidRDefault="00067E80" w:rsidP="00BA20E1">
            <w:pPr>
              <w:rPr>
                <w:rFonts w:ascii="Arial" w:hAnsi="Arial" w:cs="Arial"/>
              </w:rPr>
            </w:pP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067E80" w:rsidRPr="003F1810" w:rsidRDefault="00067E80" w:rsidP="00BA20E1">
            <w:pPr>
              <w:rPr>
                <w:rFonts w:ascii="Arial" w:hAnsi="Arial" w:cs="Arial"/>
              </w:rPr>
            </w:pPr>
          </w:p>
        </w:tc>
      </w:tr>
      <w:tr w:rsidR="00067E80" w:rsidRPr="003F1810" w:rsidTr="00067E80">
        <w:trPr>
          <w:cantSplit/>
        </w:trPr>
        <w:tc>
          <w:tcPr>
            <w:tcW w:w="10422" w:type="dxa"/>
            <w:gridSpan w:val="6"/>
            <w:shd w:val="clear" w:color="auto" w:fill="auto"/>
            <w:vAlign w:val="center"/>
            <w:hideMark/>
          </w:tcPr>
          <w:p w:rsidR="00067E80" w:rsidRPr="003F1810" w:rsidRDefault="00067E80" w:rsidP="00F06C81">
            <w:pPr>
              <w:jc w:val="center"/>
              <w:rPr>
                <w:rFonts w:ascii="Arial" w:hAnsi="Arial" w:cs="Arial"/>
                <w:b/>
                <w:bCs/>
              </w:rPr>
            </w:pPr>
            <w:r w:rsidRPr="003F1810">
              <w:rPr>
                <w:rFonts w:ascii="Arial" w:hAnsi="Arial" w:cs="Arial"/>
                <w:b/>
                <w:bCs/>
              </w:rPr>
              <w:t xml:space="preserve">РАСПРЕДЕЛЕНИЕ БЮДЖЕТНЫХ АССИГНОВАНИЙ НА РЕАЛИЗАЦИЮ </w:t>
            </w:r>
            <w:r w:rsidR="00E46E84" w:rsidRPr="003F1810">
              <w:rPr>
                <w:rFonts w:ascii="Arial" w:hAnsi="Arial" w:cs="Arial"/>
                <w:b/>
                <w:bCs/>
              </w:rPr>
              <w:t>МУНИЦИПАЛЬНЫХ</w:t>
            </w:r>
            <w:r w:rsidRPr="003F1810">
              <w:rPr>
                <w:rFonts w:ascii="Arial" w:hAnsi="Arial" w:cs="Arial"/>
                <w:b/>
                <w:bCs/>
              </w:rPr>
              <w:t xml:space="preserve"> ПРОГРАММ </w:t>
            </w:r>
            <w:r w:rsidR="00E46E84" w:rsidRPr="003F1810">
              <w:rPr>
                <w:rFonts w:ascii="Arial" w:hAnsi="Arial" w:cs="Arial"/>
                <w:b/>
                <w:bCs/>
              </w:rPr>
              <w:t>ШАРЬИНСКОГО МУНИЦИПАЛЬНОГО РАЙОНА</w:t>
            </w:r>
            <w:r w:rsidRPr="003F1810">
              <w:rPr>
                <w:rFonts w:ascii="Arial" w:hAnsi="Arial" w:cs="Arial"/>
                <w:b/>
                <w:bCs/>
              </w:rPr>
              <w:t xml:space="preserve"> НА </w:t>
            </w:r>
            <w:proofErr w:type="spellStart"/>
            <w:r w:rsidR="00F06C81">
              <w:rPr>
                <w:rFonts w:ascii="Arial" w:hAnsi="Arial" w:cs="Arial"/>
                <w:b/>
                <w:bCs/>
              </w:rPr>
              <w:t>НА</w:t>
            </w:r>
            <w:proofErr w:type="spellEnd"/>
            <w:r w:rsidR="00F06C81">
              <w:rPr>
                <w:rFonts w:ascii="Arial" w:hAnsi="Arial" w:cs="Arial"/>
                <w:b/>
                <w:bCs/>
              </w:rPr>
              <w:t xml:space="preserve"> ПЛАНОВЫЙ ПЕРИОД </w:t>
            </w:r>
            <w:r w:rsidRPr="003F1810">
              <w:rPr>
                <w:rFonts w:ascii="Arial" w:hAnsi="Arial" w:cs="Arial"/>
                <w:b/>
                <w:bCs/>
              </w:rPr>
              <w:t>202</w:t>
            </w:r>
            <w:r w:rsidR="00F06C81">
              <w:rPr>
                <w:rFonts w:ascii="Arial" w:hAnsi="Arial" w:cs="Arial"/>
                <w:b/>
                <w:bCs/>
              </w:rPr>
              <w:t>3 И 2024</w:t>
            </w:r>
            <w:r w:rsidRPr="003F1810">
              <w:rPr>
                <w:rFonts w:ascii="Arial" w:hAnsi="Arial" w:cs="Arial"/>
                <w:b/>
                <w:bCs/>
              </w:rPr>
              <w:t xml:space="preserve"> ГОД</w:t>
            </w:r>
            <w:r w:rsidR="00F06C81">
              <w:rPr>
                <w:rFonts w:ascii="Arial" w:hAnsi="Arial" w:cs="Arial"/>
                <w:b/>
                <w:bCs/>
              </w:rPr>
              <w:t>ОВ</w:t>
            </w:r>
          </w:p>
        </w:tc>
      </w:tr>
      <w:tr w:rsidR="00067E80" w:rsidRPr="003F1810" w:rsidTr="00067E80">
        <w:trPr>
          <w:cantSplit/>
        </w:trPr>
        <w:tc>
          <w:tcPr>
            <w:tcW w:w="6322" w:type="dxa"/>
            <w:shd w:val="clear" w:color="auto" w:fill="auto"/>
            <w:vAlign w:val="bottom"/>
            <w:hideMark/>
          </w:tcPr>
          <w:p w:rsidR="00067E80" w:rsidRPr="003F1810" w:rsidRDefault="00067E80" w:rsidP="00BA20E1">
            <w:pPr>
              <w:jc w:val="center"/>
              <w:rPr>
                <w:rFonts w:ascii="Arial" w:hAnsi="Arial" w:cs="Arial"/>
                <w:b/>
                <w:bCs/>
              </w:rPr>
            </w:pPr>
            <w:r w:rsidRPr="003F1810">
              <w:rPr>
                <w:rFonts w:ascii="Arial" w:hAnsi="Arial" w:cs="Arial"/>
                <w:b/>
                <w:bCs/>
              </w:rPr>
              <w:t xml:space="preserve">     </w:t>
            </w:r>
          </w:p>
        </w:tc>
        <w:tc>
          <w:tcPr>
            <w:tcW w:w="1638" w:type="dxa"/>
            <w:gridSpan w:val="2"/>
            <w:shd w:val="clear" w:color="auto" w:fill="auto"/>
            <w:vAlign w:val="bottom"/>
            <w:hideMark/>
          </w:tcPr>
          <w:p w:rsidR="00067E80" w:rsidRPr="003F1810" w:rsidRDefault="00067E80" w:rsidP="00BA20E1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82" w:type="dxa"/>
            <w:gridSpan w:val="2"/>
            <w:shd w:val="clear" w:color="auto" w:fill="auto"/>
            <w:vAlign w:val="bottom"/>
            <w:hideMark/>
          </w:tcPr>
          <w:p w:rsidR="00067E80" w:rsidRPr="003F1810" w:rsidRDefault="00067E80" w:rsidP="00BA20E1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067E80" w:rsidRPr="003F1810" w:rsidRDefault="00067E80" w:rsidP="00BA20E1">
            <w:pPr>
              <w:rPr>
                <w:rFonts w:ascii="Arial" w:hAnsi="Arial" w:cs="Arial"/>
              </w:rPr>
            </w:pPr>
          </w:p>
        </w:tc>
      </w:tr>
      <w:tr w:rsidR="00067E80" w:rsidRPr="003F1810" w:rsidTr="00067E80">
        <w:trPr>
          <w:cantSplit/>
        </w:trPr>
        <w:tc>
          <w:tcPr>
            <w:tcW w:w="6322" w:type="dxa"/>
            <w:shd w:val="clear" w:color="auto" w:fill="auto"/>
            <w:noWrap/>
            <w:vAlign w:val="bottom"/>
            <w:hideMark/>
          </w:tcPr>
          <w:p w:rsidR="00067E80" w:rsidRPr="003F1810" w:rsidRDefault="00067E80" w:rsidP="00BA20E1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67E80" w:rsidRPr="003F1810" w:rsidRDefault="00067E80" w:rsidP="00BA20E1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gridSpan w:val="2"/>
            <w:shd w:val="clear" w:color="auto" w:fill="auto"/>
            <w:noWrap/>
            <w:vAlign w:val="bottom"/>
            <w:hideMark/>
          </w:tcPr>
          <w:p w:rsidR="00067E80" w:rsidRPr="003F1810" w:rsidRDefault="00067E80" w:rsidP="00BA20E1">
            <w:pPr>
              <w:rPr>
                <w:rFonts w:ascii="Arial" w:hAnsi="Arial" w:cs="Arial"/>
              </w:rPr>
            </w:pPr>
          </w:p>
        </w:tc>
        <w:tc>
          <w:tcPr>
            <w:tcW w:w="1833" w:type="dxa"/>
            <w:gridSpan w:val="2"/>
            <w:shd w:val="clear" w:color="auto" w:fill="auto"/>
            <w:noWrap/>
            <w:vAlign w:val="bottom"/>
            <w:hideMark/>
          </w:tcPr>
          <w:p w:rsidR="00067E80" w:rsidRPr="003F1810" w:rsidRDefault="00067E80" w:rsidP="00BA20E1">
            <w:pPr>
              <w:jc w:val="right"/>
              <w:rPr>
                <w:rFonts w:ascii="Arial" w:hAnsi="Arial" w:cs="Arial"/>
              </w:rPr>
            </w:pPr>
            <w:r w:rsidRPr="003F1810">
              <w:rPr>
                <w:rFonts w:ascii="Arial" w:hAnsi="Arial" w:cs="Arial"/>
              </w:rPr>
              <w:t xml:space="preserve"> рублей</w:t>
            </w:r>
          </w:p>
        </w:tc>
      </w:tr>
    </w:tbl>
    <w:p w:rsidR="00067E80" w:rsidRPr="003F1810" w:rsidRDefault="00067E80">
      <w:pPr>
        <w:rPr>
          <w:rFonts w:ascii="Arial" w:hAnsi="Arial" w:cs="Arial"/>
        </w:rPr>
      </w:pPr>
    </w:p>
    <w:tbl>
      <w:tblPr>
        <w:tblW w:w="10765" w:type="dxa"/>
        <w:tblLayout w:type="fixed"/>
        <w:tblLook w:val="04A0"/>
      </w:tblPr>
      <w:tblGrid>
        <w:gridCol w:w="4954"/>
        <w:gridCol w:w="992"/>
        <w:gridCol w:w="1701"/>
        <w:gridCol w:w="1559"/>
        <w:gridCol w:w="1559"/>
      </w:tblGrid>
      <w:tr w:rsidR="00F06C81" w:rsidRPr="003F1810" w:rsidTr="00AA1A59">
        <w:trPr>
          <w:cantSplit/>
          <w:tblHeader/>
        </w:trPr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06C81" w:rsidRPr="003F1810" w:rsidRDefault="00F06C81" w:rsidP="00BA20E1">
            <w:pPr>
              <w:jc w:val="center"/>
              <w:rPr>
                <w:rFonts w:ascii="Arial" w:hAnsi="Arial" w:cs="Arial"/>
                <w:b/>
                <w:bCs/>
              </w:rPr>
            </w:pPr>
            <w:r w:rsidRPr="003F1810">
              <w:rPr>
                <w:rFonts w:ascii="Arial" w:hAnsi="Arial" w:cs="Arial"/>
                <w:b/>
                <w:bCs/>
              </w:rPr>
              <w:t>Наименование показателей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C81" w:rsidRPr="003F1810" w:rsidRDefault="00F06C81" w:rsidP="009C43BF">
            <w:pPr>
              <w:jc w:val="both"/>
              <w:rPr>
                <w:rFonts w:ascii="Arial" w:hAnsi="Arial" w:cs="Arial"/>
                <w:b/>
                <w:bCs/>
              </w:rPr>
            </w:pPr>
            <w:r w:rsidRPr="003F1810">
              <w:rPr>
                <w:rFonts w:ascii="Arial" w:hAnsi="Arial" w:cs="Arial"/>
                <w:b/>
                <w:bCs/>
              </w:rPr>
              <w:t>ГРБС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06C81" w:rsidRPr="003F1810" w:rsidRDefault="00F06C81" w:rsidP="009C43BF">
            <w:pPr>
              <w:jc w:val="both"/>
              <w:rPr>
                <w:rFonts w:ascii="Arial" w:hAnsi="Arial" w:cs="Arial"/>
                <w:b/>
                <w:bCs/>
              </w:rPr>
            </w:pPr>
            <w:r w:rsidRPr="003F1810">
              <w:rPr>
                <w:rFonts w:ascii="Arial" w:hAnsi="Arial" w:cs="Arial"/>
                <w:b/>
                <w:bCs/>
              </w:rPr>
              <w:t>Целевая статья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6C81" w:rsidRPr="003F1810" w:rsidRDefault="00F06C81" w:rsidP="009C43BF">
            <w:pPr>
              <w:jc w:val="both"/>
              <w:rPr>
                <w:rFonts w:ascii="Arial" w:hAnsi="Arial" w:cs="Arial"/>
                <w:b/>
                <w:bCs/>
              </w:rPr>
            </w:pPr>
            <w:r w:rsidRPr="003F1810">
              <w:rPr>
                <w:rFonts w:ascii="Arial" w:hAnsi="Arial" w:cs="Arial"/>
                <w:b/>
                <w:bCs/>
              </w:rPr>
              <w:t>Сумма</w:t>
            </w:r>
            <w:r>
              <w:rPr>
                <w:rFonts w:ascii="Arial" w:hAnsi="Arial" w:cs="Arial"/>
                <w:b/>
                <w:bCs/>
              </w:rPr>
              <w:t xml:space="preserve"> на 2023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C81" w:rsidRPr="003F1810" w:rsidRDefault="00F06C81" w:rsidP="00F06C81">
            <w:pPr>
              <w:jc w:val="both"/>
              <w:rPr>
                <w:rFonts w:ascii="Arial" w:hAnsi="Arial" w:cs="Arial"/>
                <w:b/>
                <w:bCs/>
              </w:rPr>
            </w:pPr>
            <w:r w:rsidRPr="003F1810">
              <w:rPr>
                <w:rFonts w:ascii="Arial" w:hAnsi="Arial" w:cs="Arial"/>
                <w:b/>
                <w:bCs/>
              </w:rPr>
              <w:t>Сумма</w:t>
            </w:r>
            <w:r>
              <w:rPr>
                <w:rFonts w:ascii="Arial" w:hAnsi="Arial" w:cs="Arial"/>
                <w:b/>
                <w:bCs/>
              </w:rPr>
              <w:t xml:space="preserve"> на 2024 год</w:t>
            </w:r>
          </w:p>
        </w:tc>
      </w:tr>
      <w:tr w:rsidR="00F06C81" w:rsidRPr="00416A86" w:rsidTr="00AA1A59">
        <w:trPr>
          <w:cantSplit/>
        </w:trPr>
        <w:tc>
          <w:tcPr>
            <w:tcW w:w="49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06C81" w:rsidRPr="00416A86" w:rsidRDefault="00F06C81" w:rsidP="00511201">
            <w:pPr>
              <w:jc w:val="both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16A86">
              <w:rPr>
                <w:rFonts w:ascii="Arial" w:hAnsi="Arial" w:cs="Arial"/>
                <w:color w:val="000000" w:themeColor="text1"/>
              </w:rPr>
              <w:t xml:space="preserve">1.Муниципальная программа «Развитие внутреннего и въездного туризма на территории </w:t>
            </w:r>
            <w:proofErr w:type="spellStart"/>
            <w:r w:rsidRPr="00416A86">
              <w:rPr>
                <w:rFonts w:ascii="Arial" w:hAnsi="Arial" w:cs="Arial"/>
                <w:color w:val="000000" w:themeColor="text1"/>
              </w:rPr>
              <w:t>Шарьинского</w:t>
            </w:r>
            <w:proofErr w:type="spellEnd"/>
            <w:r w:rsidRPr="00416A86">
              <w:rPr>
                <w:rFonts w:ascii="Arial" w:hAnsi="Arial" w:cs="Arial"/>
                <w:color w:val="000000" w:themeColor="text1"/>
              </w:rPr>
              <w:t xml:space="preserve"> муниципального района на 2021-2025 годы»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C81" w:rsidRPr="00416A86" w:rsidRDefault="00F06C81" w:rsidP="00BA20E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F06C81" w:rsidRPr="00416A86" w:rsidRDefault="00F06C81" w:rsidP="00BA20E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F06C81" w:rsidRPr="00416A86" w:rsidRDefault="00F06C81" w:rsidP="00BA20E1">
            <w:pPr>
              <w:jc w:val="center"/>
              <w:rPr>
                <w:rFonts w:ascii="Arial" w:hAnsi="Arial" w:cs="Arial"/>
                <w:b/>
                <w:bCs/>
              </w:rPr>
            </w:pPr>
            <w:proofErr w:type="spellStart"/>
            <w:r w:rsidRPr="00416A86">
              <w:rPr>
                <w:rFonts w:ascii="Arial" w:hAnsi="Arial" w:cs="Arial"/>
                <w:b/>
                <w:bCs/>
              </w:rPr>
              <w:t>х</w:t>
            </w:r>
            <w:proofErr w:type="spellEnd"/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06C81" w:rsidRPr="00416A86" w:rsidRDefault="00F06C81" w:rsidP="00BA20E1">
            <w:pPr>
              <w:jc w:val="both"/>
              <w:rPr>
                <w:rFonts w:ascii="Arial" w:hAnsi="Arial" w:cs="Arial"/>
                <w:b/>
                <w:bCs/>
              </w:rPr>
            </w:pPr>
            <w:r w:rsidRPr="00416A86">
              <w:rPr>
                <w:rFonts w:ascii="Arial" w:hAnsi="Arial" w:cs="Arial"/>
                <w:b/>
                <w:bCs/>
              </w:rPr>
              <w:t>0100000000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6C81" w:rsidRPr="00416A86" w:rsidRDefault="00F06C81" w:rsidP="00BA20E1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316500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C81" w:rsidRDefault="00F06C81" w:rsidP="00BA20E1">
            <w:pPr>
              <w:jc w:val="right"/>
              <w:rPr>
                <w:rFonts w:ascii="Arial" w:hAnsi="Arial" w:cs="Arial"/>
                <w:b/>
                <w:bCs/>
              </w:rPr>
            </w:pPr>
          </w:p>
          <w:p w:rsidR="00F06C81" w:rsidRDefault="00F06C81" w:rsidP="00BA20E1">
            <w:pPr>
              <w:jc w:val="right"/>
              <w:rPr>
                <w:rFonts w:ascii="Arial" w:hAnsi="Arial" w:cs="Arial"/>
                <w:b/>
                <w:bCs/>
              </w:rPr>
            </w:pPr>
          </w:p>
          <w:p w:rsidR="00F06C81" w:rsidRDefault="00F06C81" w:rsidP="00BA20E1">
            <w:pPr>
              <w:jc w:val="right"/>
              <w:rPr>
                <w:rFonts w:ascii="Arial" w:hAnsi="Arial" w:cs="Arial"/>
                <w:b/>
                <w:bCs/>
              </w:rPr>
            </w:pPr>
          </w:p>
          <w:p w:rsidR="00F06C81" w:rsidRPr="00416A86" w:rsidRDefault="00F06C81" w:rsidP="00AA1A59">
            <w:pPr>
              <w:spacing w:before="120" w:after="100" w:afterAutospacing="1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316500</w:t>
            </w:r>
          </w:p>
        </w:tc>
      </w:tr>
      <w:tr w:rsidR="00F06C81" w:rsidRPr="00416A86" w:rsidTr="00AA1A59">
        <w:trPr>
          <w:cantSplit/>
          <w:trHeight w:val="1206"/>
        </w:trPr>
        <w:tc>
          <w:tcPr>
            <w:tcW w:w="49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06C81" w:rsidRPr="00416A86" w:rsidRDefault="00F06C81" w:rsidP="00511201">
            <w:pPr>
              <w:pStyle w:val="aa"/>
              <w:snapToGrid w:val="0"/>
              <w:jc w:val="both"/>
              <w:rPr>
                <w:rFonts w:ascii="Arial" w:hAnsi="Arial" w:cs="Arial"/>
                <w:color w:val="000000" w:themeColor="text1"/>
              </w:rPr>
            </w:pPr>
            <w:r w:rsidRPr="00416A86">
              <w:rPr>
                <w:rFonts w:ascii="Arial" w:hAnsi="Arial" w:cs="Arial"/>
                <w:color w:val="000000" w:themeColor="text1"/>
              </w:rPr>
              <w:t xml:space="preserve">Расходы на обеспечение деятельности учреждений культуры в рамках муниципальной программы «Развитие внутреннего и въездного туризма на территории </w:t>
            </w:r>
            <w:proofErr w:type="spellStart"/>
            <w:r w:rsidRPr="00416A86">
              <w:rPr>
                <w:rFonts w:ascii="Arial" w:hAnsi="Arial" w:cs="Arial"/>
                <w:color w:val="000000" w:themeColor="text1"/>
              </w:rPr>
              <w:t>Шарьинского</w:t>
            </w:r>
            <w:proofErr w:type="spellEnd"/>
            <w:r w:rsidRPr="00416A86">
              <w:rPr>
                <w:rFonts w:ascii="Arial" w:hAnsi="Arial" w:cs="Arial"/>
                <w:color w:val="000000" w:themeColor="text1"/>
              </w:rPr>
              <w:t xml:space="preserve"> муниципального района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C81" w:rsidRPr="00416A86" w:rsidRDefault="00F06C81" w:rsidP="00A01D17">
            <w:pPr>
              <w:ind w:left="-170" w:right="-113"/>
              <w:jc w:val="both"/>
              <w:rPr>
                <w:rFonts w:ascii="Arial" w:hAnsi="Arial" w:cs="Arial"/>
              </w:rPr>
            </w:pPr>
          </w:p>
          <w:p w:rsidR="00F06C81" w:rsidRPr="00416A86" w:rsidRDefault="00F06C81" w:rsidP="00A01D17">
            <w:pPr>
              <w:ind w:left="-170" w:right="-113"/>
              <w:jc w:val="both"/>
              <w:rPr>
                <w:rFonts w:ascii="Arial" w:hAnsi="Arial" w:cs="Arial"/>
              </w:rPr>
            </w:pPr>
          </w:p>
          <w:p w:rsidR="00F06C81" w:rsidRPr="00416A86" w:rsidRDefault="00F06C81" w:rsidP="00A01D17">
            <w:pPr>
              <w:ind w:left="-170" w:right="-113"/>
              <w:jc w:val="both"/>
              <w:rPr>
                <w:rFonts w:ascii="Arial" w:hAnsi="Arial" w:cs="Arial"/>
              </w:rPr>
            </w:pPr>
          </w:p>
          <w:p w:rsidR="00F06C81" w:rsidRPr="00416A86" w:rsidRDefault="00F06C81" w:rsidP="00A01D17">
            <w:pPr>
              <w:ind w:left="-170" w:right="-113"/>
              <w:jc w:val="both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>958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06C81" w:rsidRPr="00416A86" w:rsidRDefault="00F06C81" w:rsidP="00BA20E1">
            <w:pPr>
              <w:jc w:val="both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>0100043990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6C81" w:rsidRPr="00416A86" w:rsidRDefault="00F06C81" w:rsidP="00BA20E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316500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C81" w:rsidRDefault="00F06C81" w:rsidP="00BA20E1">
            <w:pPr>
              <w:jc w:val="right"/>
              <w:rPr>
                <w:rFonts w:ascii="Arial" w:hAnsi="Arial" w:cs="Arial"/>
              </w:rPr>
            </w:pPr>
          </w:p>
          <w:p w:rsidR="00F06C81" w:rsidRDefault="00F06C81" w:rsidP="00BA20E1">
            <w:pPr>
              <w:jc w:val="right"/>
              <w:rPr>
                <w:rFonts w:ascii="Arial" w:hAnsi="Arial" w:cs="Arial"/>
              </w:rPr>
            </w:pPr>
          </w:p>
          <w:p w:rsidR="00F06C81" w:rsidRDefault="00F06C81" w:rsidP="00BA20E1">
            <w:pPr>
              <w:jc w:val="right"/>
              <w:rPr>
                <w:rFonts w:ascii="Arial" w:hAnsi="Arial" w:cs="Arial"/>
              </w:rPr>
            </w:pPr>
          </w:p>
          <w:p w:rsidR="00F06C81" w:rsidRDefault="00F06C81" w:rsidP="00BA20E1">
            <w:pPr>
              <w:jc w:val="right"/>
              <w:rPr>
                <w:rFonts w:ascii="Arial" w:hAnsi="Arial" w:cs="Arial"/>
              </w:rPr>
            </w:pPr>
          </w:p>
          <w:p w:rsidR="00F06C81" w:rsidRDefault="00F06C81" w:rsidP="00BA20E1">
            <w:pPr>
              <w:jc w:val="right"/>
              <w:rPr>
                <w:rFonts w:ascii="Arial" w:hAnsi="Arial" w:cs="Arial"/>
              </w:rPr>
            </w:pPr>
          </w:p>
          <w:p w:rsidR="00F06C81" w:rsidRPr="00416A86" w:rsidRDefault="00F06C81" w:rsidP="00BA20E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316500</w:t>
            </w:r>
          </w:p>
        </w:tc>
      </w:tr>
      <w:tr w:rsidR="00F06C81" w:rsidRPr="00416A86" w:rsidTr="00AA1A59">
        <w:trPr>
          <w:cantSplit/>
        </w:trPr>
        <w:tc>
          <w:tcPr>
            <w:tcW w:w="49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06C81" w:rsidRPr="00416A86" w:rsidRDefault="00F06C81" w:rsidP="008F7050">
            <w:pPr>
              <w:pStyle w:val="aa"/>
              <w:numPr>
                <w:ilvl w:val="0"/>
                <w:numId w:val="1"/>
              </w:numPr>
              <w:snapToGrid w:val="0"/>
              <w:rPr>
                <w:rFonts w:ascii="Arial" w:hAnsi="Arial" w:cs="Arial"/>
                <w:b/>
              </w:rPr>
            </w:pPr>
            <w:r w:rsidRPr="00416A86">
              <w:rPr>
                <w:rFonts w:ascii="Arial" w:hAnsi="Arial" w:cs="Arial"/>
                <w:b/>
              </w:rPr>
              <w:t>Муниципальная программа"Книжный дом" на 2020-2024 годы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C81" w:rsidRPr="00416A86" w:rsidRDefault="00F06C81" w:rsidP="00BA20E1">
            <w:pPr>
              <w:jc w:val="center"/>
              <w:rPr>
                <w:rFonts w:ascii="Arial" w:hAnsi="Arial" w:cs="Arial"/>
                <w:b/>
                <w:iCs/>
              </w:rPr>
            </w:pPr>
          </w:p>
          <w:p w:rsidR="00F06C81" w:rsidRPr="00416A86" w:rsidRDefault="00F06C81" w:rsidP="00BA20E1">
            <w:pPr>
              <w:jc w:val="center"/>
              <w:rPr>
                <w:rFonts w:ascii="Arial" w:hAnsi="Arial" w:cs="Arial"/>
                <w:b/>
                <w:iCs/>
              </w:rPr>
            </w:pPr>
            <w:proofErr w:type="spellStart"/>
            <w:r w:rsidRPr="00416A86">
              <w:rPr>
                <w:rFonts w:ascii="Arial" w:hAnsi="Arial" w:cs="Arial"/>
                <w:b/>
                <w:iCs/>
              </w:rPr>
              <w:t>х</w:t>
            </w:r>
            <w:proofErr w:type="spellEnd"/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06C81" w:rsidRPr="00416A86" w:rsidRDefault="00F06C81" w:rsidP="00BA20E1">
            <w:pPr>
              <w:jc w:val="both"/>
              <w:rPr>
                <w:rFonts w:ascii="Arial" w:hAnsi="Arial" w:cs="Arial"/>
                <w:b/>
                <w:iCs/>
              </w:rPr>
            </w:pPr>
            <w:r w:rsidRPr="00416A86">
              <w:rPr>
                <w:rFonts w:ascii="Arial" w:hAnsi="Arial" w:cs="Arial"/>
                <w:b/>
                <w:iCs/>
              </w:rPr>
              <w:t>0200000000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6C81" w:rsidRPr="00416A86" w:rsidRDefault="00F06C81" w:rsidP="00BA20E1">
            <w:pPr>
              <w:jc w:val="right"/>
              <w:rPr>
                <w:rFonts w:ascii="Arial" w:hAnsi="Arial" w:cs="Arial"/>
                <w:b/>
                <w:iCs/>
              </w:rPr>
            </w:pPr>
            <w:r w:rsidRPr="00416A86">
              <w:rPr>
                <w:rFonts w:ascii="Arial" w:hAnsi="Arial" w:cs="Arial"/>
                <w:b/>
                <w:iCs/>
              </w:rPr>
              <w:t>175000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6C81" w:rsidRPr="00416A86" w:rsidRDefault="00F06C81" w:rsidP="00676E86">
            <w:pPr>
              <w:jc w:val="right"/>
              <w:rPr>
                <w:rFonts w:ascii="Arial" w:hAnsi="Arial" w:cs="Arial"/>
                <w:b/>
                <w:iCs/>
              </w:rPr>
            </w:pPr>
            <w:r w:rsidRPr="00416A86">
              <w:rPr>
                <w:rFonts w:ascii="Arial" w:hAnsi="Arial" w:cs="Arial"/>
                <w:b/>
                <w:iCs/>
              </w:rPr>
              <w:t>175000</w:t>
            </w:r>
          </w:p>
        </w:tc>
      </w:tr>
      <w:tr w:rsidR="00F06C81" w:rsidRPr="00416A86" w:rsidTr="00AA1A59">
        <w:trPr>
          <w:cantSplit/>
        </w:trPr>
        <w:tc>
          <w:tcPr>
            <w:tcW w:w="49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06C81" w:rsidRPr="00416A86" w:rsidRDefault="00F06C81" w:rsidP="00BA20E1">
            <w:pPr>
              <w:pStyle w:val="aa"/>
              <w:snapToGrid w:val="0"/>
              <w:jc w:val="both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>Расходы на обеспечение деятельности библиотек в рамках муниципальной программы "Книжный дом"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C81" w:rsidRPr="00416A86" w:rsidRDefault="00F06C81" w:rsidP="00BA20E1">
            <w:pPr>
              <w:jc w:val="center"/>
              <w:rPr>
                <w:rFonts w:ascii="Arial" w:hAnsi="Arial" w:cs="Arial"/>
                <w:iCs/>
              </w:rPr>
            </w:pPr>
          </w:p>
          <w:p w:rsidR="00F06C81" w:rsidRPr="00416A86" w:rsidRDefault="00F06C81" w:rsidP="00BA20E1">
            <w:pPr>
              <w:jc w:val="center"/>
              <w:rPr>
                <w:rFonts w:ascii="Arial" w:hAnsi="Arial" w:cs="Arial"/>
                <w:iCs/>
              </w:rPr>
            </w:pPr>
            <w:r w:rsidRPr="00416A86">
              <w:rPr>
                <w:rFonts w:ascii="Arial" w:hAnsi="Arial" w:cs="Arial"/>
                <w:iCs/>
              </w:rPr>
              <w:t>958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06C81" w:rsidRPr="00416A86" w:rsidRDefault="00F06C81" w:rsidP="00BA20E1">
            <w:pPr>
              <w:jc w:val="both"/>
              <w:rPr>
                <w:rFonts w:ascii="Arial" w:hAnsi="Arial" w:cs="Arial"/>
                <w:iCs/>
              </w:rPr>
            </w:pPr>
            <w:r w:rsidRPr="00416A86">
              <w:rPr>
                <w:rFonts w:ascii="Arial" w:hAnsi="Arial" w:cs="Arial"/>
                <w:iCs/>
              </w:rPr>
              <w:t>0200042990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6C81" w:rsidRPr="00416A86" w:rsidRDefault="00F06C81" w:rsidP="00BA20E1">
            <w:pPr>
              <w:jc w:val="right"/>
              <w:rPr>
                <w:rFonts w:ascii="Arial" w:hAnsi="Arial" w:cs="Arial"/>
                <w:iCs/>
              </w:rPr>
            </w:pPr>
            <w:r w:rsidRPr="00416A86">
              <w:rPr>
                <w:rFonts w:ascii="Arial" w:hAnsi="Arial" w:cs="Arial"/>
                <w:iCs/>
              </w:rPr>
              <w:t>175000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6C81" w:rsidRPr="00416A86" w:rsidRDefault="00F06C81" w:rsidP="00676E86">
            <w:pPr>
              <w:jc w:val="right"/>
              <w:rPr>
                <w:rFonts w:ascii="Arial" w:hAnsi="Arial" w:cs="Arial"/>
                <w:iCs/>
              </w:rPr>
            </w:pPr>
            <w:r w:rsidRPr="00416A86">
              <w:rPr>
                <w:rFonts w:ascii="Arial" w:hAnsi="Arial" w:cs="Arial"/>
                <w:iCs/>
              </w:rPr>
              <w:t>175000</w:t>
            </w:r>
          </w:p>
        </w:tc>
      </w:tr>
      <w:tr w:rsidR="00F06C81" w:rsidRPr="00416A86" w:rsidTr="00AA1A59">
        <w:trPr>
          <w:cantSplit/>
        </w:trPr>
        <w:tc>
          <w:tcPr>
            <w:tcW w:w="49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06C81" w:rsidRPr="00416A86" w:rsidRDefault="00F06C81" w:rsidP="00644903">
            <w:pPr>
              <w:pStyle w:val="aa"/>
              <w:snapToGrid w:val="0"/>
              <w:jc w:val="both"/>
              <w:rPr>
                <w:rFonts w:ascii="Arial" w:hAnsi="Arial" w:cs="Arial"/>
                <w:b/>
              </w:rPr>
            </w:pPr>
            <w:r w:rsidRPr="00416A86">
              <w:rPr>
                <w:rFonts w:ascii="Arial" w:hAnsi="Arial" w:cs="Arial"/>
                <w:b/>
              </w:rPr>
              <w:t xml:space="preserve">3. Муниципальная программа «Обеспечение жильем молодых семей в </w:t>
            </w:r>
            <w:proofErr w:type="spellStart"/>
            <w:r w:rsidRPr="00416A86">
              <w:rPr>
                <w:rFonts w:ascii="Arial" w:hAnsi="Arial" w:cs="Arial"/>
                <w:b/>
              </w:rPr>
              <w:t>Шарьинском</w:t>
            </w:r>
            <w:proofErr w:type="spellEnd"/>
            <w:r w:rsidRPr="00416A86">
              <w:rPr>
                <w:rFonts w:ascii="Arial" w:hAnsi="Arial" w:cs="Arial"/>
                <w:b/>
              </w:rPr>
              <w:t xml:space="preserve"> муниципальном районе на 2022-2024 годы»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C81" w:rsidRPr="00416A86" w:rsidRDefault="00F06C81" w:rsidP="00BA20E1">
            <w:pPr>
              <w:jc w:val="center"/>
              <w:rPr>
                <w:rFonts w:ascii="Arial" w:hAnsi="Arial" w:cs="Arial"/>
                <w:b/>
              </w:rPr>
            </w:pPr>
          </w:p>
          <w:p w:rsidR="00F06C81" w:rsidRPr="00416A86" w:rsidRDefault="00F06C81" w:rsidP="00BA20E1">
            <w:pPr>
              <w:jc w:val="center"/>
              <w:rPr>
                <w:rFonts w:ascii="Arial" w:hAnsi="Arial" w:cs="Arial"/>
                <w:b/>
              </w:rPr>
            </w:pPr>
          </w:p>
          <w:p w:rsidR="00F06C81" w:rsidRPr="00416A86" w:rsidRDefault="00F06C81" w:rsidP="00BA20E1">
            <w:pPr>
              <w:jc w:val="center"/>
              <w:rPr>
                <w:rFonts w:ascii="Arial" w:hAnsi="Arial" w:cs="Arial"/>
                <w:b/>
              </w:rPr>
            </w:pPr>
            <w:proofErr w:type="spellStart"/>
            <w:r w:rsidRPr="00416A86">
              <w:rPr>
                <w:rFonts w:ascii="Arial" w:hAnsi="Arial" w:cs="Arial"/>
                <w:b/>
              </w:rPr>
              <w:t>х</w:t>
            </w:r>
            <w:proofErr w:type="spellEnd"/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06C81" w:rsidRPr="00416A86" w:rsidRDefault="00F06C81" w:rsidP="00BA20E1">
            <w:pPr>
              <w:jc w:val="both"/>
              <w:rPr>
                <w:rFonts w:ascii="Arial" w:hAnsi="Arial" w:cs="Arial"/>
                <w:b/>
              </w:rPr>
            </w:pPr>
            <w:r w:rsidRPr="00416A86">
              <w:rPr>
                <w:rFonts w:ascii="Arial" w:hAnsi="Arial" w:cs="Arial"/>
                <w:b/>
              </w:rPr>
              <w:t>0300000000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6C81" w:rsidRPr="00416A86" w:rsidRDefault="00F06C81" w:rsidP="00BA20E1">
            <w:pPr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654207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C81" w:rsidRPr="00416A86" w:rsidRDefault="00F06C81" w:rsidP="00BA20E1">
            <w:pPr>
              <w:jc w:val="right"/>
              <w:rPr>
                <w:rFonts w:ascii="Arial" w:hAnsi="Arial" w:cs="Arial"/>
                <w:b/>
              </w:rPr>
            </w:pPr>
          </w:p>
        </w:tc>
      </w:tr>
      <w:tr w:rsidR="00F06C81" w:rsidRPr="00416A86" w:rsidTr="00AA1A59">
        <w:trPr>
          <w:cantSplit/>
        </w:trPr>
        <w:tc>
          <w:tcPr>
            <w:tcW w:w="49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06C81" w:rsidRPr="00416A86" w:rsidRDefault="00F06C81" w:rsidP="00BA20E1">
            <w:pPr>
              <w:pStyle w:val="aa"/>
              <w:snapToGrid w:val="0"/>
              <w:jc w:val="both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>Расходы на мероприятия по обеспечение жильем молодых семей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C81" w:rsidRPr="00416A86" w:rsidRDefault="00F06C81" w:rsidP="00BA20E1">
            <w:pPr>
              <w:jc w:val="center"/>
              <w:rPr>
                <w:rFonts w:ascii="Arial" w:hAnsi="Arial" w:cs="Arial"/>
                <w:iCs/>
              </w:rPr>
            </w:pPr>
          </w:p>
          <w:p w:rsidR="00F06C81" w:rsidRPr="00416A86" w:rsidRDefault="00F06C81" w:rsidP="00BA20E1">
            <w:pPr>
              <w:jc w:val="center"/>
              <w:rPr>
                <w:rFonts w:ascii="Arial" w:hAnsi="Arial" w:cs="Arial"/>
                <w:iCs/>
              </w:rPr>
            </w:pPr>
            <w:r w:rsidRPr="00416A86">
              <w:rPr>
                <w:rFonts w:ascii="Arial" w:hAnsi="Arial" w:cs="Arial"/>
                <w:iCs/>
              </w:rPr>
              <w:t>992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06C81" w:rsidRPr="00416A86" w:rsidRDefault="00F06C81" w:rsidP="00BA20E1">
            <w:pPr>
              <w:jc w:val="both"/>
              <w:rPr>
                <w:rFonts w:ascii="Arial" w:hAnsi="Arial" w:cs="Arial"/>
                <w:iCs/>
                <w:lang w:val="en-US"/>
              </w:rPr>
            </w:pPr>
            <w:r w:rsidRPr="00416A86">
              <w:rPr>
                <w:rFonts w:ascii="Arial" w:hAnsi="Arial" w:cs="Arial"/>
                <w:iCs/>
              </w:rPr>
              <w:t>03000</w:t>
            </w:r>
            <w:r w:rsidRPr="00416A86">
              <w:rPr>
                <w:rFonts w:ascii="Arial" w:hAnsi="Arial" w:cs="Arial"/>
                <w:iCs/>
                <w:lang w:val="en-US"/>
              </w:rPr>
              <w:t>L4970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6C81" w:rsidRPr="00416A86" w:rsidRDefault="00F06C81" w:rsidP="00BA20E1">
            <w:pPr>
              <w:jc w:val="right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654207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C81" w:rsidRPr="00416A86" w:rsidRDefault="00F06C81" w:rsidP="00BA20E1">
            <w:pPr>
              <w:jc w:val="right"/>
              <w:rPr>
                <w:rFonts w:ascii="Arial" w:hAnsi="Arial" w:cs="Arial"/>
                <w:iCs/>
              </w:rPr>
            </w:pPr>
          </w:p>
        </w:tc>
      </w:tr>
      <w:tr w:rsidR="00F06C81" w:rsidRPr="00416A86" w:rsidTr="00AA1A59">
        <w:trPr>
          <w:cantSplit/>
        </w:trPr>
        <w:tc>
          <w:tcPr>
            <w:tcW w:w="49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06C81" w:rsidRPr="00416A86" w:rsidRDefault="00F06C81" w:rsidP="00BA20E1">
            <w:pPr>
              <w:pStyle w:val="aa"/>
              <w:numPr>
                <w:ilvl w:val="0"/>
                <w:numId w:val="2"/>
              </w:numPr>
              <w:snapToGrid w:val="0"/>
              <w:jc w:val="both"/>
              <w:rPr>
                <w:rFonts w:ascii="Arial" w:hAnsi="Arial" w:cs="Arial"/>
                <w:b/>
              </w:rPr>
            </w:pPr>
            <w:r w:rsidRPr="00416A86">
              <w:rPr>
                <w:rFonts w:ascii="Arial" w:hAnsi="Arial" w:cs="Arial"/>
                <w:b/>
              </w:rPr>
              <w:t xml:space="preserve">Муниципальная программа"Культура </w:t>
            </w:r>
            <w:proofErr w:type="spellStart"/>
            <w:r w:rsidRPr="00416A86">
              <w:rPr>
                <w:rFonts w:ascii="Arial" w:hAnsi="Arial" w:cs="Arial"/>
                <w:b/>
              </w:rPr>
              <w:t>Шарьинского</w:t>
            </w:r>
            <w:proofErr w:type="spellEnd"/>
            <w:r w:rsidRPr="00416A86">
              <w:rPr>
                <w:rFonts w:ascii="Arial" w:hAnsi="Arial" w:cs="Arial"/>
                <w:b/>
              </w:rPr>
              <w:t xml:space="preserve"> района на 2020-2024 годы"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C81" w:rsidRPr="00416A86" w:rsidRDefault="00F06C81" w:rsidP="00BA20E1">
            <w:pPr>
              <w:jc w:val="center"/>
              <w:rPr>
                <w:rFonts w:ascii="Arial" w:hAnsi="Arial" w:cs="Arial"/>
                <w:b/>
                <w:iCs/>
              </w:rPr>
            </w:pPr>
          </w:p>
          <w:p w:rsidR="00F06C81" w:rsidRPr="00416A86" w:rsidRDefault="00F06C81" w:rsidP="00BA20E1">
            <w:pPr>
              <w:jc w:val="center"/>
              <w:rPr>
                <w:rFonts w:ascii="Arial" w:hAnsi="Arial" w:cs="Arial"/>
                <w:b/>
                <w:iCs/>
              </w:rPr>
            </w:pPr>
            <w:proofErr w:type="spellStart"/>
            <w:r w:rsidRPr="00416A86">
              <w:rPr>
                <w:rFonts w:ascii="Arial" w:hAnsi="Arial" w:cs="Arial"/>
                <w:b/>
                <w:iCs/>
              </w:rPr>
              <w:t>х</w:t>
            </w:r>
            <w:proofErr w:type="spellEnd"/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06C81" w:rsidRPr="00416A86" w:rsidRDefault="00F06C81" w:rsidP="00BA20E1">
            <w:pPr>
              <w:jc w:val="center"/>
              <w:rPr>
                <w:rFonts w:ascii="Arial" w:hAnsi="Arial" w:cs="Arial"/>
                <w:b/>
                <w:iCs/>
              </w:rPr>
            </w:pPr>
            <w:r w:rsidRPr="00416A86">
              <w:rPr>
                <w:rFonts w:ascii="Arial" w:hAnsi="Arial" w:cs="Arial"/>
                <w:b/>
                <w:iCs/>
              </w:rPr>
              <w:t>0400000000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6C81" w:rsidRPr="00416A86" w:rsidRDefault="00F06C81" w:rsidP="004848D0">
            <w:pPr>
              <w:ind w:right="-57"/>
              <w:jc w:val="right"/>
              <w:rPr>
                <w:rFonts w:ascii="Arial" w:hAnsi="Arial" w:cs="Arial"/>
                <w:b/>
                <w:iCs/>
              </w:rPr>
            </w:pPr>
            <w:r>
              <w:rPr>
                <w:rFonts w:ascii="Arial" w:hAnsi="Arial" w:cs="Arial"/>
                <w:b/>
                <w:iCs/>
              </w:rPr>
              <w:t>12308400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C81" w:rsidRDefault="00F06C81" w:rsidP="004848D0">
            <w:pPr>
              <w:ind w:right="-57"/>
              <w:jc w:val="right"/>
              <w:rPr>
                <w:rFonts w:ascii="Arial" w:hAnsi="Arial" w:cs="Arial"/>
                <w:b/>
                <w:iCs/>
              </w:rPr>
            </w:pPr>
          </w:p>
          <w:p w:rsidR="00F06C81" w:rsidRPr="00416A86" w:rsidRDefault="00F06C81" w:rsidP="00AA1A59">
            <w:pPr>
              <w:spacing w:before="100" w:beforeAutospacing="1" w:after="100" w:afterAutospacing="1"/>
              <w:ind w:right="-57"/>
              <w:jc w:val="right"/>
              <w:rPr>
                <w:rFonts w:ascii="Arial" w:hAnsi="Arial" w:cs="Arial"/>
                <w:b/>
                <w:iCs/>
              </w:rPr>
            </w:pPr>
            <w:r>
              <w:rPr>
                <w:rFonts w:ascii="Arial" w:hAnsi="Arial" w:cs="Arial"/>
                <w:b/>
                <w:iCs/>
              </w:rPr>
              <w:t>12308400</w:t>
            </w:r>
          </w:p>
        </w:tc>
      </w:tr>
      <w:tr w:rsidR="00F06C81" w:rsidRPr="00416A86" w:rsidTr="00AA1A59">
        <w:trPr>
          <w:cantSplit/>
          <w:trHeight w:val="583"/>
        </w:trPr>
        <w:tc>
          <w:tcPr>
            <w:tcW w:w="49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06C81" w:rsidRPr="00416A86" w:rsidRDefault="00F06C81" w:rsidP="00F26694">
            <w:pPr>
              <w:pStyle w:val="aa"/>
              <w:snapToGrid w:val="0"/>
              <w:jc w:val="both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 xml:space="preserve">Расходы на культурно-оздоровительную работу и спортивные мероприятия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C81" w:rsidRPr="00416A86" w:rsidRDefault="00F06C81" w:rsidP="00F26694">
            <w:pPr>
              <w:rPr>
                <w:rFonts w:ascii="Arial" w:hAnsi="Arial" w:cs="Arial"/>
              </w:rPr>
            </w:pPr>
          </w:p>
          <w:p w:rsidR="00F06C81" w:rsidRPr="00416A86" w:rsidRDefault="00F06C81" w:rsidP="00F26694">
            <w:pPr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>958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06C81" w:rsidRPr="00416A86" w:rsidRDefault="00F06C81" w:rsidP="00F26694">
            <w:pPr>
              <w:rPr>
                <w:rFonts w:ascii="Arial" w:hAnsi="Arial" w:cs="Arial"/>
                <w:iCs/>
              </w:rPr>
            </w:pPr>
            <w:r w:rsidRPr="00416A86">
              <w:rPr>
                <w:rFonts w:ascii="Arial" w:hAnsi="Arial" w:cs="Arial"/>
                <w:iCs/>
              </w:rPr>
              <w:t>0400012970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6C81" w:rsidRPr="00416A86" w:rsidRDefault="00F06C81" w:rsidP="00F26694">
            <w:pPr>
              <w:jc w:val="right"/>
              <w:rPr>
                <w:rFonts w:ascii="Arial" w:hAnsi="Arial" w:cs="Arial"/>
                <w:iCs/>
              </w:rPr>
            </w:pPr>
            <w:r w:rsidRPr="00416A86">
              <w:rPr>
                <w:rFonts w:ascii="Arial" w:hAnsi="Arial" w:cs="Arial"/>
                <w:iCs/>
              </w:rPr>
              <w:t>55000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6C81" w:rsidRPr="00416A86" w:rsidRDefault="00F06C81" w:rsidP="00676E86">
            <w:pPr>
              <w:jc w:val="right"/>
              <w:rPr>
                <w:rFonts w:ascii="Arial" w:hAnsi="Arial" w:cs="Arial"/>
                <w:iCs/>
              </w:rPr>
            </w:pPr>
            <w:r w:rsidRPr="00416A86">
              <w:rPr>
                <w:rFonts w:ascii="Arial" w:hAnsi="Arial" w:cs="Arial"/>
                <w:iCs/>
              </w:rPr>
              <w:t>55000</w:t>
            </w:r>
          </w:p>
        </w:tc>
      </w:tr>
      <w:tr w:rsidR="00F06C81" w:rsidRPr="00416A86" w:rsidTr="00AA1A59">
        <w:trPr>
          <w:cantSplit/>
          <w:trHeight w:val="453"/>
        </w:trPr>
        <w:tc>
          <w:tcPr>
            <w:tcW w:w="49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06C81" w:rsidRPr="00416A86" w:rsidRDefault="00F06C81" w:rsidP="007C010B">
            <w:pPr>
              <w:pStyle w:val="aa"/>
              <w:snapToGrid w:val="0"/>
              <w:jc w:val="both"/>
              <w:rPr>
                <w:rFonts w:ascii="Arial" w:hAnsi="Arial" w:cs="Arial"/>
                <w:color w:val="000000" w:themeColor="text1"/>
              </w:rPr>
            </w:pPr>
            <w:r w:rsidRPr="00416A86">
              <w:rPr>
                <w:rFonts w:ascii="Arial" w:eastAsia="Times New Roman" w:hAnsi="Arial" w:cs="Arial"/>
                <w:color w:val="000000" w:themeColor="text1"/>
              </w:rPr>
              <w:t>Расходы на обеспечение деятельности (оказание услуг) подведомственных музыкальных школ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C81" w:rsidRPr="00416A86" w:rsidRDefault="00F06C81" w:rsidP="007C010B">
            <w:pPr>
              <w:jc w:val="center"/>
              <w:rPr>
                <w:rFonts w:ascii="Arial" w:hAnsi="Arial" w:cs="Arial"/>
                <w:iCs/>
                <w:color w:val="000000" w:themeColor="text1"/>
              </w:rPr>
            </w:pPr>
          </w:p>
          <w:p w:rsidR="00F06C81" w:rsidRPr="00416A86" w:rsidRDefault="00F06C81" w:rsidP="007C010B">
            <w:pPr>
              <w:jc w:val="center"/>
              <w:rPr>
                <w:rFonts w:ascii="Arial" w:hAnsi="Arial" w:cs="Arial"/>
                <w:iCs/>
                <w:color w:val="000000" w:themeColor="text1"/>
              </w:rPr>
            </w:pPr>
            <w:r w:rsidRPr="00416A86">
              <w:rPr>
                <w:rFonts w:ascii="Arial" w:hAnsi="Arial" w:cs="Arial"/>
                <w:iCs/>
                <w:color w:val="000000" w:themeColor="text1"/>
              </w:rPr>
              <w:t>958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06C81" w:rsidRPr="00416A86" w:rsidRDefault="00F06C81" w:rsidP="008A2F59">
            <w:pPr>
              <w:jc w:val="center"/>
              <w:rPr>
                <w:rFonts w:ascii="Arial" w:hAnsi="Arial" w:cs="Arial"/>
                <w:iCs/>
                <w:color w:val="000000" w:themeColor="text1"/>
              </w:rPr>
            </w:pPr>
            <w:r w:rsidRPr="00416A86">
              <w:rPr>
                <w:rFonts w:ascii="Arial" w:hAnsi="Arial" w:cs="Arial"/>
                <w:iCs/>
                <w:color w:val="000000" w:themeColor="text1"/>
              </w:rPr>
              <w:t>040002399М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6C81" w:rsidRPr="00416A86" w:rsidRDefault="00F06C81" w:rsidP="00F26694">
            <w:pPr>
              <w:jc w:val="right"/>
              <w:rPr>
                <w:rFonts w:ascii="Arial" w:hAnsi="Arial" w:cs="Arial"/>
                <w:iCs/>
              </w:rPr>
            </w:pPr>
            <w:r w:rsidRPr="00416A86">
              <w:rPr>
                <w:rFonts w:ascii="Arial" w:hAnsi="Arial" w:cs="Arial"/>
                <w:iCs/>
              </w:rPr>
              <w:t>50000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6C81" w:rsidRPr="00416A86" w:rsidRDefault="00F06C81" w:rsidP="00676E86">
            <w:pPr>
              <w:jc w:val="right"/>
              <w:rPr>
                <w:rFonts w:ascii="Arial" w:hAnsi="Arial" w:cs="Arial"/>
                <w:iCs/>
              </w:rPr>
            </w:pPr>
            <w:r w:rsidRPr="00416A86">
              <w:rPr>
                <w:rFonts w:ascii="Arial" w:hAnsi="Arial" w:cs="Arial"/>
                <w:iCs/>
              </w:rPr>
              <w:t>50000</w:t>
            </w:r>
          </w:p>
        </w:tc>
      </w:tr>
      <w:tr w:rsidR="00F06C81" w:rsidRPr="00416A86" w:rsidTr="00AA1A59">
        <w:trPr>
          <w:cantSplit/>
          <w:trHeight w:val="453"/>
        </w:trPr>
        <w:tc>
          <w:tcPr>
            <w:tcW w:w="49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06C81" w:rsidRPr="00416A86" w:rsidRDefault="00F06C81" w:rsidP="00F26694">
            <w:pPr>
              <w:pStyle w:val="aa"/>
              <w:snapToGrid w:val="0"/>
              <w:jc w:val="both"/>
              <w:rPr>
                <w:rFonts w:ascii="Arial" w:hAnsi="Arial" w:cs="Arial"/>
              </w:rPr>
            </w:pPr>
            <w:r w:rsidRPr="00416A86">
              <w:rPr>
                <w:rFonts w:ascii="Arial" w:eastAsia="Times New Roman" w:hAnsi="Arial" w:cs="Arial"/>
              </w:rPr>
              <w:t>Расходы на обеспечение деятельности (оказание услуг) подведомственных учреждений культуры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C81" w:rsidRPr="00416A86" w:rsidRDefault="00F06C81" w:rsidP="00BA20E1">
            <w:pPr>
              <w:jc w:val="center"/>
              <w:rPr>
                <w:rFonts w:ascii="Arial" w:hAnsi="Arial" w:cs="Arial"/>
                <w:i/>
                <w:iCs/>
              </w:rPr>
            </w:pPr>
          </w:p>
          <w:p w:rsidR="00F06C81" w:rsidRPr="00416A86" w:rsidRDefault="00F06C81" w:rsidP="00BA20E1">
            <w:pPr>
              <w:jc w:val="center"/>
              <w:rPr>
                <w:rFonts w:ascii="Arial" w:hAnsi="Arial" w:cs="Arial"/>
                <w:iCs/>
              </w:rPr>
            </w:pPr>
            <w:r w:rsidRPr="00416A86">
              <w:rPr>
                <w:rFonts w:ascii="Arial" w:hAnsi="Arial" w:cs="Arial"/>
                <w:iCs/>
              </w:rPr>
              <w:t>958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06C81" w:rsidRPr="00416A86" w:rsidRDefault="00F06C81" w:rsidP="00F26694">
            <w:pPr>
              <w:jc w:val="center"/>
              <w:rPr>
                <w:rFonts w:ascii="Arial" w:hAnsi="Arial" w:cs="Arial"/>
                <w:iCs/>
              </w:rPr>
            </w:pPr>
            <w:r w:rsidRPr="00416A86">
              <w:rPr>
                <w:rFonts w:ascii="Arial" w:hAnsi="Arial" w:cs="Arial"/>
                <w:iCs/>
              </w:rPr>
              <w:t>0400040990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6C81" w:rsidRPr="00416A86" w:rsidRDefault="00F06C81" w:rsidP="00F26694">
            <w:pPr>
              <w:jc w:val="right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7497900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6C81" w:rsidRPr="00416A86" w:rsidRDefault="00F06C81" w:rsidP="00676E86">
            <w:pPr>
              <w:jc w:val="right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7497900</w:t>
            </w:r>
          </w:p>
        </w:tc>
      </w:tr>
      <w:tr w:rsidR="00F06C81" w:rsidRPr="00416A86" w:rsidTr="00AA1A59">
        <w:trPr>
          <w:cantSplit/>
        </w:trPr>
        <w:tc>
          <w:tcPr>
            <w:tcW w:w="49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06C81" w:rsidRPr="00416A86" w:rsidRDefault="00F06C81" w:rsidP="00F26694">
            <w:pPr>
              <w:jc w:val="both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>Расходы на обеспечение деятельности (оказание услуг) подведомственных библиотек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C81" w:rsidRPr="00416A86" w:rsidRDefault="00F06C81" w:rsidP="00BA20E1">
            <w:pPr>
              <w:jc w:val="center"/>
              <w:rPr>
                <w:rFonts w:ascii="Arial" w:hAnsi="Arial" w:cs="Arial"/>
              </w:rPr>
            </w:pPr>
          </w:p>
          <w:p w:rsidR="00F06C81" w:rsidRPr="00416A86" w:rsidRDefault="00F06C81" w:rsidP="00BA20E1">
            <w:pPr>
              <w:jc w:val="center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>958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06C81" w:rsidRPr="00416A86" w:rsidRDefault="00F06C81" w:rsidP="00F26694">
            <w:pPr>
              <w:jc w:val="center"/>
              <w:rPr>
                <w:rFonts w:ascii="Arial" w:hAnsi="Arial" w:cs="Arial"/>
                <w:iCs/>
              </w:rPr>
            </w:pPr>
            <w:r w:rsidRPr="00416A86">
              <w:rPr>
                <w:rFonts w:ascii="Arial" w:hAnsi="Arial" w:cs="Arial"/>
                <w:iCs/>
              </w:rPr>
              <w:t>0400042990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6C81" w:rsidRPr="00416A86" w:rsidRDefault="00F06C81" w:rsidP="00F06C81">
            <w:pPr>
              <w:jc w:val="right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>4</w:t>
            </w:r>
            <w:r>
              <w:rPr>
                <w:rFonts w:ascii="Arial" w:hAnsi="Arial" w:cs="Arial"/>
              </w:rPr>
              <w:t>340500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6C81" w:rsidRPr="00416A86" w:rsidRDefault="00F06C81" w:rsidP="00676E86">
            <w:pPr>
              <w:jc w:val="right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>4</w:t>
            </w:r>
            <w:r>
              <w:rPr>
                <w:rFonts w:ascii="Arial" w:hAnsi="Arial" w:cs="Arial"/>
              </w:rPr>
              <w:t>340500</w:t>
            </w:r>
          </w:p>
        </w:tc>
      </w:tr>
      <w:tr w:rsidR="00F06C81" w:rsidRPr="00416A86" w:rsidTr="00AA1A59">
        <w:trPr>
          <w:cantSplit/>
        </w:trPr>
        <w:tc>
          <w:tcPr>
            <w:tcW w:w="49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06C81" w:rsidRPr="00416A86" w:rsidRDefault="00F06C81" w:rsidP="00F26694">
            <w:pPr>
              <w:jc w:val="both"/>
              <w:rPr>
                <w:rFonts w:ascii="Arial" w:hAnsi="Arial" w:cs="Arial"/>
                <w:i/>
                <w:iCs/>
              </w:rPr>
            </w:pPr>
            <w:r w:rsidRPr="00416A86">
              <w:rPr>
                <w:rFonts w:ascii="Arial" w:hAnsi="Arial" w:cs="Arial"/>
              </w:rPr>
              <w:t>Расходы на обеспечение деятельности подведомственных учреждений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C81" w:rsidRPr="00416A86" w:rsidRDefault="00F06C81" w:rsidP="00BA20E1">
            <w:pPr>
              <w:jc w:val="center"/>
              <w:rPr>
                <w:rFonts w:ascii="Arial" w:hAnsi="Arial" w:cs="Arial"/>
                <w:iCs/>
              </w:rPr>
            </w:pPr>
          </w:p>
          <w:p w:rsidR="00F06C81" w:rsidRPr="00416A86" w:rsidRDefault="00F06C81" w:rsidP="00BA20E1">
            <w:pPr>
              <w:jc w:val="center"/>
              <w:rPr>
                <w:rFonts w:ascii="Arial" w:hAnsi="Arial" w:cs="Arial"/>
                <w:iCs/>
              </w:rPr>
            </w:pPr>
            <w:r w:rsidRPr="00416A86">
              <w:rPr>
                <w:rFonts w:ascii="Arial" w:hAnsi="Arial" w:cs="Arial"/>
                <w:iCs/>
              </w:rPr>
              <w:t>958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06C81" w:rsidRPr="00416A86" w:rsidRDefault="00F06C81" w:rsidP="00F26694">
            <w:pPr>
              <w:jc w:val="center"/>
              <w:rPr>
                <w:rFonts w:ascii="Arial" w:hAnsi="Arial" w:cs="Arial"/>
                <w:iCs/>
              </w:rPr>
            </w:pPr>
            <w:r w:rsidRPr="00416A86">
              <w:rPr>
                <w:rFonts w:ascii="Arial" w:hAnsi="Arial" w:cs="Arial"/>
                <w:iCs/>
              </w:rPr>
              <w:t>0400043990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6C81" w:rsidRPr="00416A86" w:rsidRDefault="00F06C81" w:rsidP="00F26694">
            <w:pPr>
              <w:jc w:val="right"/>
              <w:rPr>
                <w:rFonts w:ascii="Arial" w:hAnsi="Arial" w:cs="Arial"/>
                <w:iCs/>
              </w:rPr>
            </w:pPr>
            <w:r w:rsidRPr="00416A86">
              <w:rPr>
                <w:rFonts w:ascii="Arial" w:hAnsi="Arial" w:cs="Arial"/>
                <w:iCs/>
              </w:rPr>
              <w:t>365000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6C81" w:rsidRPr="00416A86" w:rsidRDefault="00F06C81" w:rsidP="00676E86">
            <w:pPr>
              <w:jc w:val="right"/>
              <w:rPr>
                <w:rFonts w:ascii="Arial" w:hAnsi="Arial" w:cs="Arial"/>
                <w:iCs/>
              </w:rPr>
            </w:pPr>
            <w:r w:rsidRPr="00416A86">
              <w:rPr>
                <w:rFonts w:ascii="Arial" w:hAnsi="Arial" w:cs="Arial"/>
                <w:iCs/>
              </w:rPr>
              <w:t>365000</w:t>
            </w:r>
          </w:p>
        </w:tc>
      </w:tr>
      <w:tr w:rsidR="00F06C81" w:rsidRPr="00416A86" w:rsidTr="00AA1A59">
        <w:trPr>
          <w:cantSplit/>
        </w:trPr>
        <w:tc>
          <w:tcPr>
            <w:tcW w:w="49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06C81" w:rsidRPr="00416A86" w:rsidRDefault="00F06C81" w:rsidP="003327DA">
            <w:pPr>
              <w:pStyle w:val="aa"/>
              <w:snapToGrid w:val="0"/>
              <w:jc w:val="both"/>
              <w:rPr>
                <w:rFonts w:ascii="Arial" w:hAnsi="Arial" w:cs="Arial"/>
                <w:color w:val="000000" w:themeColor="text1"/>
              </w:rPr>
            </w:pPr>
            <w:r w:rsidRPr="00416A86">
              <w:rPr>
                <w:rFonts w:ascii="Arial" w:hAnsi="Arial" w:cs="Arial"/>
                <w:color w:val="000000" w:themeColor="text1"/>
              </w:rPr>
              <w:t xml:space="preserve">5.Муниципальная программа "Основные направления работы с молодежью в </w:t>
            </w:r>
            <w:proofErr w:type="spellStart"/>
            <w:r w:rsidRPr="00416A86">
              <w:rPr>
                <w:rFonts w:ascii="Arial" w:hAnsi="Arial" w:cs="Arial"/>
                <w:color w:val="000000" w:themeColor="text1"/>
              </w:rPr>
              <w:t>Шарьинском</w:t>
            </w:r>
            <w:proofErr w:type="spellEnd"/>
            <w:r w:rsidRPr="00416A86">
              <w:rPr>
                <w:rFonts w:ascii="Arial" w:hAnsi="Arial" w:cs="Arial"/>
                <w:color w:val="000000" w:themeColor="text1"/>
              </w:rPr>
              <w:t xml:space="preserve"> муниципальном районе в 2021-2025 годы"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C81" w:rsidRPr="00416A86" w:rsidRDefault="00F06C81" w:rsidP="00BA20E1">
            <w:pPr>
              <w:jc w:val="center"/>
              <w:rPr>
                <w:rFonts w:ascii="Arial" w:hAnsi="Arial" w:cs="Arial"/>
                <w:iCs/>
                <w:color w:val="000000" w:themeColor="text1"/>
              </w:rPr>
            </w:pPr>
          </w:p>
          <w:p w:rsidR="00F06C81" w:rsidRPr="00416A86" w:rsidRDefault="00F06C81" w:rsidP="00BA20E1">
            <w:pPr>
              <w:jc w:val="center"/>
              <w:rPr>
                <w:rFonts w:ascii="Arial" w:hAnsi="Arial" w:cs="Arial"/>
                <w:iCs/>
                <w:color w:val="000000" w:themeColor="text1"/>
              </w:rPr>
            </w:pPr>
          </w:p>
          <w:p w:rsidR="00F06C81" w:rsidRPr="00416A86" w:rsidRDefault="00F06C81" w:rsidP="00BA20E1">
            <w:pPr>
              <w:jc w:val="center"/>
              <w:rPr>
                <w:rFonts w:ascii="Arial" w:hAnsi="Arial" w:cs="Arial"/>
                <w:iCs/>
                <w:color w:val="000000" w:themeColor="text1"/>
              </w:rPr>
            </w:pPr>
            <w:proofErr w:type="spellStart"/>
            <w:r w:rsidRPr="00416A86">
              <w:rPr>
                <w:rFonts w:ascii="Arial" w:hAnsi="Arial" w:cs="Arial"/>
                <w:iCs/>
                <w:color w:val="000000" w:themeColor="text1"/>
              </w:rPr>
              <w:t>х</w:t>
            </w:r>
            <w:proofErr w:type="spellEnd"/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06C81" w:rsidRPr="00416A86" w:rsidRDefault="00F06C81" w:rsidP="00BA20E1">
            <w:pPr>
              <w:jc w:val="center"/>
              <w:rPr>
                <w:rFonts w:ascii="Arial" w:hAnsi="Arial" w:cs="Arial"/>
                <w:iCs/>
                <w:color w:val="000000" w:themeColor="text1"/>
              </w:rPr>
            </w:pPr>
            <w:r w:rsidRPr="00416A86">
              <w:rPr>
                <w:rFonts w:ascii="Arial" w:hAnsi="Arial" w:cs="Arial"/>
                <w:iCs/>
                <w:color w:val="000000" w:themeColor="text1"/>
              </w:rPr>
              <w:t>0500000000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6C81" w:rsidRPr="00416A86" w:rsidRDefault="00F06C81" w:rsidP="00BA20E1">
            <w:pPr>
              <w:jc w:val="right"/>
              <w:rPr>
                <w:rFonts w:ascii="Arial" w:hAnsi="Arial" w:cs="Arial"/>
                <w:b/>
                <w:iCs/>
              </w:rPr>
            </w:pPr>
            <w:r w:rsidRPr="00416A86">
              <w:rPr>
                <w:rFonts w:ascii="Arial" w:hAnsi="Arial" w:cs="Arial"/>
                <w:b/>
                <w:iCs/>
              </w:rPr>
              <w:t>87000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6C81" w:rsidRPr="00416A86" w:rsidRDefault="00F06C81" w:rsidP="00676E86">
            <w:pPr>
              <w:jc w:val="right"/>
              <w:rPr>
                <w:rFonts w:ascii="Arial" w:hAnsi="Arial" w:cs="Arial"/>
                <w:b/>
                <w:iCs/>
              </w:rPr>
            </w:pPr>
            <w:r w:rsidRPr="00416A86">
              <w:rPr>
                <w:rFonts w:ascii="Arial" w:hAnsi="Arial" w:cs="Arial"/>
                <w:b/>
                <w:iCs/>
              </w:rPr>
              <w:t>87000</w:t>
            </w:r>
          </w:p>
        </w:tc>
      </w:tr>
      <w:tr w:rsidR="00F06C81" w:rsidRPr="00416A86" w:rsidTr="00AA1A59">
        <w:trPr>
          <w:cantSplit/>
        </w:trPr>
        <w:tc>
          <w:tcPr>
            <w:tcW w:w="49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06C81" w:rsidRPr="00416A86" w:rsidRDefault="00F06C81" w:rsidP="007C010B">
            <w:pPr>
              <w:pStyle w:val="aa"/>
              <w:snapToGrid w:val="0"/>
              <w:jc w:val="both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lastRenderedPageBreak/>
              <w:t xml:space="preserve">Проведение мероприятий для детей и молодежи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C81" w:rsidRPr="00416A86" w:rsidRDefault="00F06C81" w:rsidP="00BA20E1">
            <w:pPr>
              <w:jc w:val="center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>973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06C81" w:rsidRPr="00416A86" w:rsidRDefault="00F06C81" w:rsidP="00BA20E1">
            <w:pPr>
              <w:jc w:val="center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>0500036000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6C81" w:rsidRPr="00416A86" w:rsidRDefault="00F06C81" w:rsidP="00BA20E1">
            <w:pPr>
              <w:jc w:val="right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>87000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6C81" w:rsidRPr="00416A86" w:rsidRDefault="00F06C81" w:rsidP="00676E86">
            <w:pPr>
              <w:jc w:val="right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>87000</w:t>
            </w:r>
          </w:p>
        </w:tc>
      </w:tr>
      <w:tr w:rsidR="00F05912" w:rsidRPr="00416A86" w:rsidTr="00AA1A59">
        <w:trPr>
          <w:cantSplit/>
        </w:trPr>
        <w:tc>
          <w:tcPr>
            <w:tcW w:w="49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05912" w:rsidRPr="00416A86" w:rsidRDefault="00F05912" w:rsidP="00891EB3">
            <w:pPr>
              <w:pStyle w:val="aa"/>
              <w:numPr>
                <w:ilvl w:val="0"/>
                <w:numId w:val="3"/>
              </w:numPr>
              <w:snapToGrid w:val="0"/>
              <w:jc w:val="both"/>
              <w:rPr>
                <w:rFonts w:ascii="Arial" w:hAnsi="Arial" w:cs="Arial"/>
                <w:b/>
              </w:rPr>
            </w:pPr>
            <w:r w:rsidRPr="00416A86">
              <w:rPr>
                <w:rFonts w:ascii="Arial" w:hAnsi="Arial" w:cs="Arial"/>
                <w:b/>
              </w:rPr>
              <w:t xml:space="preserve">Муниципальная программа "Развитие физической культуры и спорта в </w:t>
            </w:r>
            <w:proofErr w:type="spellStart"/>
            <w:r w:rsidRPr="00416A86">
              <w:rPr>
                <w:rFonts w:ascii="Arial" w:hAnsi="Arial" w:cs="Arial"/>
                <w:b/>
              </w:rPr>
              <w:t>Шарьинском</w:t>
            </w:r>
            <w:proofErr w:type="spellEnd"/>
            <w:r w:rsidRPr="00416A86">
              <w:rPr>
                <w:rFonts w:ascii="Arial" w:hAnsi="Arial" w:cs="Arial"/>
                <w:b/>
              </w:rPr>
              <w:t xml:space="preserve"> муниципальном районе Костромской области на 2021-2024 годы"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912" w:rsidRPr="00416A86" w:rsidRDefault="00F05912" w:rsidP="00BA20E1">
            <w:pPr>
              <w:jc w:val="center"/>
              <w:rPr>
                <w:rFonts w:ascii="Arial" w:hAnsi="Arial" w:cs="Arial"/>
                <w:b/>
                <w:iCs/>
              </w:rPr>
            </w:pPr>
          </w:p>
          <w:p w:rsidR="00F05912" w:rsidRPr="00416A86" w:rsidRDefault="00F05912" w:rsidP="00BA20E1">
            <w:pPr>
              <w:jc w:val="center"/>
              <w:rPr>
                <w:rFonts w:ascii="Arial" w:hAnsi="Arial" w:cs="Arial"/>
                <w:b/>
                <w:iCs/>
              </w:rPr>
            </w:pPr>
          </w:p>
          <w:p w:rsidR="00F05912" w:rsidRPr="00416A86" w:rsidRDefault="00F05912" w:rsidP="00BA20E1">
            <w:pPr>
              <w:jc w:val="center"/>
              <w:rPr>
                <w:rFonts w:ascii="Arial" w:hAnsi="Arial" w:cs="Arial"/>
                <w:b/>
                <w:iCs/>
              </w:rPr>
            </w:pPr>
            <w:proofErr w:type="spellStart"/>
            <w:r w:rsidRPr="00416A86">
              <w:rPr>
                <w:rFonts w:ascii="Arial" w:hAnsi="Arial" w:cs="Arial"/>
                <w:b/>
                <w:iCs/>
              </w:rPr>
              <w:t>х</w:t>
            </w:r>
            <w:proofErr w:type="spellEnd"/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05912" w:rsidRPr="00416A86" w:rsidRDefault="00F05912" w:rsidP="00BA20E1">
            <w:pPr>
              <w:jc w:val="center"/>
              <w:rPr>
                <w:rFonts w:ascii="Arial" w:hAnsi="Arial" w:cs="Arial"/>
                <w:b/>
                <w:iCs/>
              </w:rPr>
            </w:pPr>
            <w:r w:rsidRPr="00416A86">
              <w:rPr>
                <w:rFonts w:ascii="Arial" w:hAnsi="Arial" w:cs="Arial"/>
                <w:b/>
                <w:iCs/>
              </w:rPr>
              <w:t>0600000000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912" w:rsidRPr="00416A86" w:rsidRDefault="00F05912" w:rsidP="00BA20E1">
            <w:pPr>
              <w:jc w:val="right"/>
              <w:rPr>
                <w:rFonts w:ascii="Arial" w:hAnsi="Arial" w:cs="Arial"/>
                <w:b/>
                <w:iCs/>
              </w:rPr>
            </w:pPr>
            <w:r w:rsidRPr="00416A86">
              <w:rPr>
                <w:rFonts w:ascii="Arial" w:hAnsi="Arial" w:cs="Arial"/>
                <w:b/>
                <w:iCs/>
              </w:rPr>
              <w:t>222000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5912" w:rsidRPr="00416A86" w:rsidRDefault="00F05912" w:rsidP="00676E86">
            <w:pPr>
              <w:jc w:val="right"/>
              <w:rPr>
                <w:rFonts w:ascii="Arial" w:hAnsi="Arial" w:cs="Arial"/>
                <w:b/>
                <w:iCs/>
              </w:rPr>
            </w:pPr>
            <w:r w:rsidRPr="00416A86">
              <w:rPr>
                <w:rFonts w:ascii="Arial" w:hAnsi="Arial" w:cs="Arial"/>
                <w:b/>
                <w:iCs/>
              </w:rPr>
              <w:t>222000</w:t>
            </w:r>
          </w:p>
        </w:tc>
      </w:tr>
      <w:tr w:rsidR="00F05912" w:rsidRPr="00416A86" w:rsidTr="00AA1A59">
        <w:trPr>
          <w:cantSplit/>
        </w:trPr>
        <w:tc>
          <w:tcPr>
            <w:tcW w:w="49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05912" w:rsidRPr="00416A86" w:rsidRDefault="00F05912" w:rsidP="008E422C">
            <w:pPr>
              <w:pStyle w:val="aa"/>
              <w:snapToGrid w:val="0"/>
              <w:jc w:val="both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 xml:space="preserve">Расходы на культурно-оздоровительную работу и спортивные мероприятия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912" w:rsidRPr="00416A86" w:rsidRDefault="00F05912" w:rsidP="00BA20E1">
            <w:pPr>
              <w:jc w:val="center"/>
              <w:rPr>
                <w:rFonts w:ascii="Arial" w:hAnsi="Arial" w:cs="Arial"/>
              </w:rPr>
            </w:pPr>
          </w:p>
          <w:p w:rsidR="00F05912" w:rsidRPr="00416A86" w:rsidRDefault="00F05912" w:rsidP="00BA20E1">
            <w:pPr>
              <w:jc w:val="center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>958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05912" w:rsidRPr="00416A86" w:rsidRDefault="00F05912" w:rsidP="00BA20E1">
            <w:pPr>
              <w:jc w:val="center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>0600012970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912" w:rsidRPr="00416A86" w:rsidRDefault="00F05912" w:rsidP="00BA20E1">
            <w:pPr>
              <w:jc w:val="right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>222000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5912" w:rsidRPr="00416A86" w:rsidRDefault="00F05912" w:rsidP="00676E86">
            <w:pPr>
              <w:jc w:val="right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>222000</w:t>
            </w:r>
          </w:p>
        </w:tc>
      </w:tr>
      <w:tr w:rsidR="00F05912" w:rsidRPr="00416A86" w:rsidTr="00AA1A59">
        <w:trPr>
          <w:cantSplit/>
        </w:trPr>
        <w:tc>
          <w:tcPr>
            <w:tcW w:w="49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05912" w:rsidRPr="00416A86" w:rsidRDefault="00F05912" w:rsidP="007B5833">
            <w:pPr>
              <w:pStyle w:val="aa"/>
              <w:numPr>
                <w:ilvl w:val="0"/>
                <w:numId w:val="3"/>
              </w:numPr>
              <w:snapToGrid w:val="0"/>
              <w:jc w:val="both"/>
              <w:rPr>
                <w:rFonts w:ascii="Arial" w:hAnsi="Arial" w:cs="Arial"/>
                <w:b/>
              </w:rPr>
            </w:pPr>
            <w:r w:rsidRPr="00416A86">
              <w:rPr>
                <w:rFonts w:ascii="Arial" w:hAnsi="Arial" w:cs="Arial"/>
                <w:b/>
              </w:rPr>
              <w:t xml:space="preserve">Муниципальная программа "Поддержка и развитие субъектов малого и среднего предпринимательства в </w:t>
            </w:r>
            <w:proofErr w:type="spellStart"/>
            <w:r w:rsidRPr="00416A86">
              <w:rPr>
                <w:rFonts w:ascii="Arial" w:hAnsi="Arial" w:cs="Arial"/>
                <w:b/>
              </w:rPr>
              <w:t>Шарьинском</w:t>
            </w:r>
            <w:proofErr w:type="spellEnd"/>
            <w:r w:rsidRPr="00416A86">
              <w:rPr>
                <w:rFonts w:ascii="Arial" w:hAnsi="Arial" w:cs="Arial"/>
                <w:b/>
              </w:rPr>
              <w:t xml:space="preserve"> муниципальном районе" на 2021-2025 годы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912" w:rsidRPr="00416A86" w:rsidRDefault="00F05912" w:rsidP="00BA20E1">
            <w:pPr>
              <w:jc w:val="center"/>
              <w:rPr>
                <w:rFonts w:ascii="Arial" w:hAnsi="Arial" w:cs="Arial"/>
                <w:b/>
                <w:iCs/>
              </w:rPr>
            </w:pPr>
          </w:p>
          <w:p w:rsidR="00F05912" w:rsidRPr="00416A86" w:rsidRDefault="00F05912" w:rsidP="00BA20E1">
            <w:pPr>
              <w:jc w:val="center"/>
              <w:rPr>
                <w:rFonts w:ascii="Arial" w:hAnsi="Arial" w:cs="Arial"/>
                <w:b/>
                <w:iCs/>
              </w:rPr>
            </w:pPr>
          </w:p>
          <w:p w:rsidR="00F05912" w:rsidRPr="00416A86" w:rsidRDefault="00F05912" w:rsidP="00BA20E1">
            <w:pPr>
              <w:jc w:val="center"/>
              <w:rPr>
                <w:rFonts w:ascii="Arial" w:hAnsi="Arial" w:cs="Arial"/>
                <w:b/>
                <w:iCs/>
              </w:rPr>
            </w:pPr>
            <w:proofErr w:type="spellStart"/>
            <w:r w:rsidRPr="00416A86">
              <w:rPr>
                <w:rFonts w:ascii="Arial" w:hAnsi="Arial" w:cs="Arial"/>
                <w:b/>
                <w:iCs/>
              </w:rPr>
              <w:t>х</w:t>
            </w:r>
            <w:proofErr w:type="spellEnd"/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05912" w:rsidRPr="00416A86" w:rsidRDefault="00F05912" w:rsidP="00BA20E1">
            <w:pPr>
              <w:jc w:val="center"/>
              <w:rPr>
                <w:rFonts w:ascii="Arial" w:hAnsi="Arial" w:cs="Arial"/>
                <w:b/>
                <w:iCs/>
              </w:rPr>
            </w:pPr>
            <w:r w:rsidRPr="00416A86">
              <w:rPr>
                <w:rFonts w:ascii="Arial" w:hAnsi="Arial" w:cs="Arial"/>
                <w:b/>
                <w:iCs/>
              </w:rPr>
              <w:t>0700000000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912" w:rsidRPr="00416A86" w:rsidRDefault="00F05912" w:rsidP="00BA20E1">
            <w:pPr>
              <w:jc w:val="right"/>
              <w:rPr>
                <w:rFonts w:ascii="Arial" w:hAnsi="Arial" w:cs="Arial"/>
                <w:b/>
                <w:iCs/>
              </w:rPr>
            </w:pPr>
            <w:r w:rsidRPr="00416A86">
              <w:rPr>
                <w:rFonts w:ascii="Arial" w:hAnsi="Arial" w:cs="Arial"/>
                <w:b/>
                <w:iCs/>
              </w:rPr>
              <w:t>40000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5912" w:rsidRPr="00416A86" w:rsidRDefault="00F05912" w:rsidP="00676E86">
            <w:pPr>
              <w:jc w:val="right"/>
              <w:rPr>
                <w:rFonts w:ascii="Arial" w:hAnsi="Arial" w:cs="Arial"/>
                <w:b/>
                <w:iCs/>
              </w:rPr>
            </w:pPr>
            <w:r w:rsidRPr="00416A86">
              <w:rPr>
                <w:rFonts w:ascii="Arial" w:hAnsi="Arial" w:cs="Arial"/>
                <w:b/>
                <w:iCs/>
              </w:rPr>
              <w:t>40000</w:t>
            </w:r>
          </w:p>
        </w:tc>
      </w:tr>
      <w:tr w:rsidR="00F05912" w:rsidRPr="00416A86" w:rsidTr="00AA1A59">
        <w:trPr>
          <w:cantSplit/>
        </w:trPr>
        <w:tc>
          <w:tcPr>
            <w:tcW w:w="49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05912" w:rsidRPr="00416A86" w:rsidRDefault="00F05912" w:rsidP="00181761">
            <w:pPr>
              <w:pStyle w:val="aa"/>
              <w:snapToGrid w:val="0"/>
              <w:jc w:val="both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>Расходы на обеспечение функций муниципальных органов по поддержке и развитию субъектов малого и среднего предпринимательства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912" w:rsidRPr="00416A86" w:rsidRDefault="00F05912" w:rsidP="00BA20E1">
            <w:pPr>
              <w:jc w:val="center"/>
              <w:rPr>
                <w:rFonts w:ascii="Arial" w:hAnsi="Arial" w:cs="Arial"/>
              </w:rPr>
            </w:pPr>
          </w:p>
          <w:p w:rsidR="00F05912" w:rsidRPr="00416A86" w:rsidRDefault="00F05912" w:rsidP="00BA20E1">
            <w:pPr>
              <w:jc w:val="center"/>
              <w:rPr>
                <w:rFonts w:ascii="Arial" w:hAnsi="Arial" w:cs="Arial"/>
              </w:rPr>
            </w:pPr>
          </w:p>
          <w:p w:rsidR="00F05912" w:rsidRPr="00416A86" w:rsidRDefault="00F05912" w:rsidP="00BA20E1">
            <w:pPr>
              <w:jc w:val="center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>901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05912" w:rsidRPr="00416A86" w:rsidRDefault="00F05912" w:rsidP="00BA20E1">
            <w:pPr>
              <w:jc w:val="center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>0700020420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912" w:rsidRPr="00416A86" w:rsidRDefault="00F05912" w:rsidP="00BA20E1">
            <w:pPr>
              <w:jc w:val="right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>40000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5912" w:rsidRPr="00416A86" w:rsidRDefault="00F05912" w:rsidP="00676E86">
            <w:pPr>
              <w:jc w:val="right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>40000</w:t>
            </w:r>
          </w:p>
        </w:tc>
      </w:tr>
      <w:tr w:rsidR="00F05912" w:rsidRPr="00416A86" w:rsidTr="00AA1A59">
        <w:trPr>
          <w:cantSplit/>
        </w:trPr>
        <w:tc>
          <w:tcPr>
            <w:tcW w:w="49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05912" w:rsidRPr="00416A86" w:rsidRDefault="00F05912" w:rsidP="007B5833">
            <w:pPr>
              <w:pStyle w:val="aa"/>
              <w:snapToGrid w:val="0"/>
              <w:jc w:val="both"/>
              <w:rPr>
                <w:rFonts w:ascii="Arial" w:hAnsi="Arial" w:cs="Arial"/>
                <w:b/>
              </w:rPr>
            </w:pPr>
            <w:r w:rsidRPr="00416A86">
              <w:rPr>
                <w:rFonts w:ascii="Arial" w:hAnsi="Arial" w:cs="Arial"/>
                <w:b/>
              </w:rPr>
              <w:t xml:space="preserve">8.Муниципальная программа "Профилактика правонарушений в </w:t>
            </w:r>
            <w:proofErr w:type="spellStart"/>
            <w:r w:rsidRPr="00416A86">
              <w:rPr>
                <w:rFonts w:ascii="Arial" w:hAnsi="Arial" w:cs="Arial"/>
                <w:b/>
              </w:rPr>
              <w:t>Шарьинском</w:t>
            </w:r>
            <w:proofErr w:type="spellEnd"/>
            <w:r w:rsidRPr="00416A86">
              <w:rPr>
                <w:rFonts w:ascii="Arial" w:hAnsi="Arial" w:cs="Arial"/>
                <w:b/>
              </w:rPr>
              <w:t xml:space="preserve"> муниципальном районе на 2021-2023 гг."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912" w:rsidRPr="00416A86" w:rsidRDefault="00F05912" w:rsidP="00BA20E1">
            <w:pPr>
              <w:jc w:val="center"/>
              <w:rPr>
                <w:rFonts w:ascii="Arial" w:hAnsi="Arial" w:cs="Arial"/>
                <w:b/>
                <w:iCs/>
              </w:rPr>
            </w:pPr>
          </w:p>
          <w:p w:rsidR="00F05912" w:rsidRPr="00416A86" w:rsidRDefault="00F05912" w:rsidP="00BA20E1">
            <w:pPr>
              <w:jc w:val="center"/>
              <w:rPr>
                <w:rFonts w:ascii="Arial" w:hAnsi="Arial" w:cs="Arial"/>
                <w:b/>
                <w:iCs/>
              </w:rPr>
            </w:pPr>
          </w:p>
          <w:p w:rsidR="00F05912" w:rsidRPr="00416A86" w:rsidRDefault="00F05912" w:rsidP="00BA20E1">
            <w:pPr>
              <w:jc w:val="center"/>
              <w:rPr>
                <w:rFonts w:ascii="Arial" w:hAnsi="Arial" w:cs="Arial"/>
                <w:b/>
                <w:iCs/>
              </w:rPr>
            </w:pPr>
            <w:proofErr w:type="spellStart"/>
            <w:r w:rsidRPr="00416A86">
              <w:rPr>
                <w:rFonts w:ascii="Arial" w:hAnsi="Arial" w:cs="Arial"/>
                <w:b/>
                <w:iCs/>
              </w:rPr>
              <w:t>х</w:t>
            </w:r>
            <w:proofErr w:type="spellEnd"/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05912" w:rsidRPr="00416A86" w:rsidRDefault="00F05912" w:rsidP="00BA20E1">
            <w:pPr>
              <w:jc w:val="center"/>
              <w:rPr>
                <w:rFonts w:ascii="Arial" w:hAnsi="Arial" w:cs="Arial"/>
                <w:b/>
                <w:iCs/>
              </w:rPr>
            </w:pPr>
            <w:r w:rsidRPr="00416A86">
              <w:rPr>
                <w:rFonts w:ascii="Arial" w:hAnsi="Arial" w:cs="Arial"/>
                <w:b/>
                <w:iCs/>
              </w:rPr>
              <w:t>0800000000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912" w:rsidRPr="00416A86" w:rsidRDefault="00F05912" w:rsidP="00BA20E1">
            <w:pPr>
              <w:jc w:val="right"/>
              <w:rPr>
                <w:rFonts w:ascii="Arial" w:hAnsi="Arial" w:cs="Arial"/>
                <w:b/>
                <w:iCs/>
              </w:rPr>
            </w:pPr>
            <w:r w:rsidRPr="00416A86">
              <w:rPr>
                <w:rFonts w:ascii="Arial" w:hAnsi="Arial" w:cs="Arial"/>
                <w:b/>
                <w:iCs/>
              </w:rPr>
              <w:t>100000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912" w:rsidRPr="00416A86" w:rsidRDefault="00F05912" w:rsidP="00BA20E1">
            <w:pPr>
              <w:jc w:val="right"/>
              <w:rPr>
                <w:rFonts w:ascii="Arial" w:hAnsi="Arial" w:cs="Arial"/>
                <w:b/>
                <w:iCs/>
              </w:rPr>
            </w:pPr>
          </w:p>
        </w:tc>
      </w:tr>
      <w:tr w:rsidR="00F05912" w:rsidRPr="00416A86" w:rsidTr="00AA1A59">
        <w:trPr>
          <w:cantSplit/>
        </w:trPr>
        <w:tc>
          <w:tcPr>
            <w:tcW w:w="49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05912" w:rsidRPr="00416A86" w:rsidRDefault="00F05912" w:rsidP="00181761">
            <w:pPr>
              <w:pStyle w:val="aa"/>
              <w:snapToGrid w:val="0"/>
              <w:jc w:val="both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>Расходы на обеспечение функций муниципальных органов по профилактике правонарушений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912" w:rsidRPr="00416A86" w:rsidRDefault="00F05912" w:rsidP="00BA20E1">
            <w:pPr>
              <w:jc w:val="center"/>
              <w:rPr>
                <w:rFonts w:ascii="Arial" w:hAnsi="Arial" w:cs="Arial"/>
              </w:rPr>
            </w:pPr>
          </w:p>
          <w:p w:rsidR="00F05912" w:rsidRPr="00416A86" w:rsidRDefault="00F05912" w:rsidP="00BA20E1">
            <w:pPr>
              <w:jc w:val="center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>901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05912" w:rsidRPr="00416A86" w:rsidRDefault="00F05912" w:rsidP="00BA20E1">
            <w:pPr>
              <w:jc w:val="center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>0800020420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912" w:rsidRPr="00416A86" w:rsidRDefault="00F05912" w:rsidP="00BA20E1">
            <w:pPr>
              <w:jc w:val="right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>30000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912" w:rsidRPr="00416A86" w:rsidRDefault="00F05912" w:rsidP="00BA20E1">
            <w:pPr>
              <w:jc w:val="right"/>
              <w:rPr>
                <w:rFonts w:ascii="Arial" w:hAnsi="Arial" w:cs="Arial"/>
              </w:rPr>
            </w:pPr>
          </w:p>
        </w:tc>
      </w:tr>
      <w:tr w:rsidR="00F05912" w:rsidRPr="00416A86" w:rsidTr="00AA1A59">
        <w:trPr>
          <w:cantSplit/>
        </w:trPr>
        <w:tc>
          <w:tcPr>
            <w:tcW w:w="49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05912" w:rsidRPr="00416A86" w:rsidRDefault="00F05912" w:rsidP="00181761">
            <w:pPr>
              <w:pStyle w:val="aa"/>
              <w:snapToGrid w:val="0"/>
              <w:jc w:val="both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>Расходы на обеспечение деятельности учреждений культуры в рамках подпрограммы «Противодействие злоупотреблению наркотическими средствами и их незаконному обороту»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912" w:rsidRPr="00416A86" w:rsidRDefault="00F05912" w:rsidP="00BA20E1">
            <w:pPr>
              <w:jc w:val="center"/>
              <w:rPr>
                <w:rFonts w:ascii="Arial" w:hAnsi="Arial" w:cs="Arial"/>
                <w:i/>
                <w:iCs/>
              </w:rPr>
            </w:pPr>
          </w:p>
          <w:p w:rsidR="00F05912" w:rsidRPr="00416A86" w:rsidRDefault="00F05912" w:rsidP="00BA20E1">
            <w:pPr>
              <w:jc w:val="center"/>
              <w:rPr>
                <w:rFonts w:ascii="Arial" w:hAnsi="Arial" w:cs="Arial"/>
                <w:i/>
                <w:iCs/>
              </w:rPr>
            </w:pPr>
          </w:p>
          <w:p w:rsidR="00F05912" w:rsidRPr="00416A86" w:rsidRDefault="00F05912" w:rsidP="00BA20E1">
            <w:pPr>
              <w:jc w:val="center"/>
              <w:rPr>
                <w:rFonts w:ascii="Arial" w:hAnsi="Arial" w:cs="Arial"/>
                <w:i/>
                <w:iCs/>
              </w:rPr>
            </w:pPr>
          </w:p>
          <w:p w:rsidR="00F05912" w:rsidRPr="00416A86" w:rsidRDefault="00F05912" w:rsidP="00BA20E1">
            <w:pPr>
              <w:jc w:val="center"/>
              <w:rPr>
                <w:rFonts w:ascii="Arial" w:hAnsi="Arial" w:cs="Arial"/>
                <w:i/>
                <w:iCs/>
              </w:rPr>
            </w:pPr>
            <w:r w:rsidRPr="00416A86">
              <w:rPr>
                <w:rFonts w:ascii="Arial" w:hAnsi="Arial" w:cs="Arial"/>
                <w:i/>
                <w:iCs/>
              </w:rPr>
              <w:t>958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05912" w:rsidRPr="00416A86" w:rsidRDefault="00F05912" w:rsidP="00BA20E1">
            <w:pPr>
              <w:jc w:val="center"/>
              <w:rPr>
                <w:rFonts w:ascii="Arial" w:hAnsi="Arial" w:cs="Arial"/>
                <w:iCs/>
              </w:rPr>
            </w:pPr>
            <w:r w:rsidRPr="00416A86">
              <w:rPr>
                <w:rFonts w:ascii="Arial" w:hAnsi="Arial" w:cs="Arial"/>
                <w:iCs/>
              </w:rPr>
              <w:t>0810043990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912" w:rsidRPr="00416A86" w:rsidRDefault="00F05912" w:rsidP="00BA20E1">
            <w:pPr>
              <w:jc w:val="right"/>
              <w:rPr>
                <w:rFonts w:ascii="Arial" w:hAnsi="Arial" w:cs="Arial"/>
                <w:iCs/>
              </w:rPr>
            </w:pPr>
            <w:r w:rsidRPr="00416A86">
              <w:rPr>
                <w:rFonts w:ascii="Arial" w:hAnsi="Arial" w:cs="Arial"/>
                <w:iCs/>
              </w:rPr>
              <w:t>40300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912" w:rsidRPr="00416A86" w:rsidRDefault="00F05912" w:rsidP="00BA20E1">
            <w:pPr>
              <w:jc w:val="right"/>
              <w:rPr>
                <w:rFonts w:ascii="Arial" w:hAnsi="Arial" w:cs="Arial"/>
                <w:iCs/>
              </w:rPr>
            </w:pPr>
          </w:p>
        </w:tc>
      </w:tr>
      <w:tr w:rsidR="00F05912" w:rsidRPr="00416A86" w:rsidTr="00AA1A59">
        <w:trPr>
          <w:cantSplit/>
        </w:trPr>
        <w:tc>
          <w:tcPr>
            <w:tcW w:w="49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05912" w:rsidRPr="00416A86" w:rsidRDefault="00F05912" w:rsidP="003955A1">
            <w:pPr>
              <w:pStyle w:val="aa"/>
              <w:snapToGrid w:val="0"/>
              <w:jc w:val="both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>Проведение мероприятий для детей и молодежи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912" w:rsidRPr="00416A86" w:rsidRDefault="00F05912" w:rsidP="00BA20E1">
            <w:pPr>
              <w:jc w:val="center"/>
              <w:rPr>
                <w:rFonts w:ascii="Arial" w:hAnsi="Arial" w:cs="Arial"/>
                <w:bCs/>
              </w:rPr>
            </w:pPr>
            <w:r w:rsidRPr="00416A86">
              <w:rPr>
                <w:rFonts w:ascii="Arial" w:hAnsi="Arial" w:cs="Arial"/>
                <w:bCs/>
              </w:rPr>
              <w:t>973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05912" w:rsidRPr="00416A86" w:rsidRDefault="00F05912" w:rsidP="00C91017">
            <w:pPr>
              <w:jc w:val="center"/>
              <w:rPr>
                <w:rFonts w:ascii="Arial" w:hAnsi="Arial" w:cs="Arial"/>
                <w:bCs/>
              </w:rPr>
            </w:pPr>
            <w:r w:rsidRPr="00416A86">
              <w:rPr>
                <w:rFonts w:ascii="Arial" w:hAnsi="Arial" w:cs="Arial"/>
                <w:bCs/>
              </w:rPr>
              <w:t>0810036990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912" w:rsidRPr="00416A86" w:rsidRDefault="00F05912" w:rsidP="00BA20E1">
            <w:pPr>
              <w:jc w:val="right"/>
              <w:rPr>
                <w:rFonts w:ascii="Arial" w:hAnsi="Arial" w:cs="Arial"/>
                <w:bCs/>
              </w:rPr>
            </w:pPr>
            <w:r w:rsidRPr="00416A86">
              <w:rPr>
                <w:rFonts w:ascii="Arial" w:hAnsi="Arial" w:cs="Arial"/>
                <w:bCs/>
              </w:rPr>
              <w:t>29700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912" w:rsidRPr="00416A86" w:rsidRDefault="00F05912" w:rsidP="00BA20E1">
            <w:pPr>
              <w:jc w:val="right"/>
              <w:rPr>
                <w:rFonts w:ascii="Arial" w:hAnsi="Arial" w:cs="Arial"/>
                <w:bCs/>
              </w:rPr>
            </w:pPr>
          </w:p>
        </w:tc>
      </w:tr>
      <w:tr w:rsidR="00F05912" w:rsidRPr="00416A86" w:rsidTr="00AA1A59">
        <w:trPr>
          <w:cantSplit/>
        </w:trPr>
        <w:tc>
          <w:tcPr>
            <w:tcW w:w="49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05912" w:rsidRPr="00416A86" w:rsidRDefault="00F05912" w:rsidP="00D81369">
            <w:pPr>
              <w:pStyle w:val="aa"/>
              <w:numPr>
                <w:ilvl w:val="0"/>
                <w:numId w:val="4"/>
              </w:numPr>
              <w:snapToGrid w:val="0"/>
              <w:jc w:val="both"/>
              <w:rPr>
                <w:rFonts w:ascii="Arial" w:hAnsi="Arial" w:cs="Arial"/>
                <w:b/>
              </w:rPr>
            </w:pPr>
            <w:r w:rsidRPr="00416A86">
              <w:rPr>
                <w:rFonts w:ascii="Arial" w:hAnsi="Arial" w:cs="Arial"/>
                <w:b/>
              </w:rPr>
              <w:t xml:space="preserve">Муниципальная программа "Развитие сельского хозяйства и регулирования рынков сельскохозяйственной продукции, сырья и продовольствия </w:t>
            </w:r>
            <w:proofErr w:type="spellStart"/>
            <w:r w:rsidRPr="00416A86">
              <w:rPr>
                <w:rFonts w:ascii="Arial" w:hAnsi="Arial" w:cs="Arial"/>
                <w:b/>
              </w:rPr>
              <w:t>Шарьинского</w:t>
            </w:r>
            <w:proofErr w:type="spellEnd"/>
            <w:r w:rsidRPr="00416A86">
              <w:rPr>
                <w:rFonts w:ascii="Arial" w:hAnsi="Arial" w:cs="Arial"/>
                <w:b/>
              </w:rPr>
              <w:t xml:space="preserve"> муниципального района Костромской области на 2021-2025 годы "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912" w:rsidRPr="00416A86" w:rsidRDefault="00F05912" w:rsidP="00BA20E1">
            <w:pPr>
              <w:jc w:val="center"/>
              <w:rPr>
                <w:rFonts w:ascii="Arial" w:hAnsi="Arial" w:cs="Arial"/>
                <w:b/>
              </w:rPr>
            </w:pPr>
          </w:p>
          <w:p w:rsidR="00F05912" w:rsidRPr="00416A86" w:rsidRDefault="00F05912" w:rsidP="00BA20E1">
            <w:pPr>
              <w:jc w:val="center"/>
              <w:rPr>
                <w:rFonts w:ascii="Arial" w:hAnsi="Arial" w:cs="Arial"/>
                <w:b/>
              </w:rPr>
            </w:pPr>
          </w:p>
          <w:p w:rsidR="00F05912" w:rsidRPr="00416A86" w:rsidRDefault="00F05912" w:rsidP="00BA20E1">
            <w:pPr>
              <w:jc w:val="center"/>
              <w:rPr>
                <w:rFonts w:ascii="Arial" w:hAnsi="Arial" w:cs="Arial"/>
                <w:b/>
              </w:rPr>
            </w:pPr>
          </w:p>
          <w:p w:rsidR="00F05912" w:rsidRPr="00416A86" w:rsidRDefault="00F05912" w:rsidP="00BA20E1">
            <w:pPr>
              <w:jc w:val="center"/>
              <w:rPr>
                <w:rFonts w:ascii="Arial" w:hAnsi="Arial" w:cs="Arial"/>
                <w:b/>
              </w:rPr>
            </w:pPr>
          </w:p>
          <w:p w:rsidR="00F05912" w:rsidRPr="00416A86" w:rsidRDefault="00F05912" w:rsidP="00BA20E1">
            <w:pPr>
              <w:jc w:val="center"/>
              <w:rPr>
                <w:rFonts w:ascii="Arial" w:hAnsi="Arial" w:cs="Arial"/>
                <w:b/>
              </w:rPr>
            </w:pPr>
            <w:proofErr w:type="spellStart"/>
            <w:r w:rsidRPr="00416A86">
              <w:rPr>
                <w:rFonts w:ascii="Arial" w:hAnsi="Arial" w:cs="Arial"/>
                <w:b/>
              </w:rPr>
              <w:t>х</w:t>
            </w:r>
            <w:proofErr w:type="spellEnd"/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05912" w:rsidRPr="00416A86" w:rsidRDefault="00F05912" w:rsidP="00BA20E1">
            <w:pPr>
              <w:jc w:val="center"/>
              <w:rPr>
                <w:rFonts w:ascii="Arial" w:hAnsi="Arial" w:cs="Arial"/>
                <w:b/>
              </w:rPr>
            </w:pPr>
            <w:r w:rsidRPr="00416A86">
              <w:rPr>
                <w:rFonts w:ascii="Arial" w:hAnsi="Arial" w:cs="Arial"/>
                <w:b/>
              </w:rPr>
              <w:t>0900000000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912" w:rsidRPr="00416A86" w:rsidRDefault="00F05912" w:rsidP="00BA20E1">
            <w:pPr>
              <w:jc w:val="right"/>
              <w:rPr>
                <w:rFonts w:ascii="Arial" w:hAnsi="Arial" w:cs="Arial"/>
                <w:b/>
              </w:rPr>
            </w:pPr>
            <w:r w:rsidRPr="00416A86">
              <w:rPr>
                <w:rFonts w:ascii="Arial" w:hAnsi="Arial" w:cs="Arial"/>
                <w:b/>
              </w:rPr>
              <w:t>50000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5912" w:rsidRPr="00416A86" w:rsidRDefault="00F05912" w:rsidP="00676E86">
            <w:pPr>
              <w:jc w:val="right"/>
              <w:rPr>
                <w:rFonts w:ascii="Arial" w:hAnsi="Arial" w:cs="Arial"/>
                <w:b/>
              </w:rPr>
            </w:pPr>
            <w:r w:rsidRPr="00416A86">
              <w:rPr>
                <w:rFonts w:ascii="Arial" w:hAnsi="Arial" w:cs="Arial"/>
                <w:b/>
              </w:rPr>
              <w:t>50000</w:t>
            </w:r>
          </w:p>
        </w:tc>
      </w:tr>
      <w:tr w:rsidR="00F05912" w:rsidRPr="00416A86" w:rsidTr="00AA1A59">
        <w:trPr>
          <w:cantSplit/>
        </w:trPr>
        <w:tc>
          <w:tcPr>
            <w:tcW w:w="49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05912" w:rsidRPr="00416A86" w:rsidRDefault="00F05912" w:rsidP="00181761">
            <w:pPr>
              <w:pStyle w:val="aa"/>
              <w:snapToGrid w:val="0"/>
              <w:jc w:val="both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>Расходы в области сельского хозяйства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912" w:rsidRPr="00416A86" w:rsidRDefault="00F05912" w:rsidP="00BA20E1">
            <w:pPr>
              <w:jc w:val="center"/>
              <w:rPr>
                <w:rFonts w:ascii="Arial" w:hAnsi="Arial" w:cs="Arial"/>
                <w:iCs/>
              </w:rPr>
            </w:pPr>
            <w:r w:rsidRPr="00416A86">
              <w:rPr>
                <w:rFonts w:ascii="Arial" w:hAnsi="Arial" w:cs="Arial"/>
                <w:iCs/>
              </w:rPr>
              <w:t>901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05912" w:rsidRPr="00416A86" w:rsidRDefault="00F05912" w:rsidP="00BA20E1">
            <w:pPr>
              <w:jc w:val="center"/>
              <w:rPr>
                <w:rFonts w:ascii="Arial" w:hAnsi="Arial" w:cs="Arial"/>
                <w:iCs/>
              </w:rPr>
            </w:pPr>
            <w:r w:rsidRPr="00416A86">
              <w:rPr>
                <w:rFonts w:ascii="Arial" w:hAnsi="Arial" w:cs="Arial"/>
                <w:iCs/>
              </w:rPr>
              <w:t>0900060040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912" w:rsidRPr="00416A86" w:rsidRDefault="00F05912" w:rsidP="00BA20E1">
            <w:pPr>
              <w:jc w:val="right"/>
              <w:rPr>
                <w:rFonts w:ascii="Arial" w:hAnsi="Arial" w:cs="Arial"/>
                <w:iCs/>
              </w:rPr>
            </w:pPr>
            <w:r w:rsidRPr="00416A86">
              <w:rPr>
                <w:rFonts w:ascii="Arial" w:hAnsi="Arial" w:cs="Arial"/>
                <w:iCs/>
              </w:rPr>
              <w:t>50000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5912" w:rsidRPr="00416A86" w:rsidRDefault="00F05912" w:rsidP="00676E86">
            <w:pPr>
              <w:jc w:val="right"/>
              <w:rPr>
                <w:rFonts w:ascii="Arial" w:hAnsi="Arial" w:cs="Arial"/>
                <w:iCs/>
              </w:rPr>
            </w:pPr>
            <w:r w:rsidRPr="00416A86">
              <w:rPr>
                <w:rFonts w:ascii="Arial" w:hAnsi="Arial" w:cs="Arial"/>
                <w:iCs/>
              </w:rPr>
              <w:t>50000</w:t>
            </w:r>
          </w:p>
        </w:tc>
      </w:tr>
      <w:tr w:rsidR="00F05912" w:rsidRPr="00416A86" w:rsidTr="00AA1A59">
        <w:trPr>
          <w:cantSplit/>
        </w:trPr>
        <w:tc>
          <w:tcPr>
            <w:tcW w:w="49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05912" w:rsidRPr="00416A86" w:rsidRDefault="00F05912" w:rsidP="00B1039C">
            <w:pPr>
              <w:pStyle w:val="aa"/>
              <w:snapToGrid w:val="0"/>
              <w:jc w:val="both"/>
              <w:rPr>
                <w:rFonts w:ascii="Arial" w:hAnsi="Arial" w:cs="Arial"/>
                <w:b/>
              </w:rPr>
            </w:pPr>
            <w:r w:rsidRPr="00416A86">
              <w:rPr>
                <w:rFonts w:ascii="Arial" w:hAnsi="Arial" w:cs="Arial"/>
                <w:b/>
              </w:rPr>
              <w:t xml:space="preserve">12.Муниципальная программа "Развитие образования в  </w:t>
            </w:r>
            <w:proofErr w:type="spellStart"/>
            <w:r w:rsidRPr="00416A86">
              <w:rPr>
                <w:rFonts w:ascii="Arial" w:hAnsi="Arial" w:cs="Arial"/>
                <w:b/>
              </w:rPr>
              <w:t>Шарьинском</w:t>
            </w:r>
            <w:proofErr w:type="spellEnd"/>
            <w:r w:rsidRPr="00416A86">
              <w:rPr>
                <w:rFonts w:ascii="Arial" w:hAnsi="Arial" w:cs="Arial"/>
                <w:b/>
              </w:rPr>
              <w:t xml:space="preserve">  муниципальном районе 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912" w:rsidRPr="00416A86" w:rsidRDefault="00F05912" w:rsidP="00BA20E1">
            <w:pPr>
              <w:jc w:val="center"/>
              <w:rPr>
                <w:rFonts w:ascii="Arial" w:hAnsi="Arial" w:cs="Arial"/>
                <w:b/>
              </w:rPr>
            </w:pPr>
          </w:p>
          <w:p w:rsidR="00F05912" w:rsidRPr="00416A86" w:rsidRDefault="00F05912" w:rsidP="00BA20E1">
            <w:pPr>
              <w:jc w:val="center"/>
              <w:rPr>
                <w:rFonts w:ascii="Arial" w:hAnsi="Arial" w:cs="Arial"/>
                <w:b/>
              </w:rPr>
            </w:pPr>
            <w:proofErr w:type="spellStart"/>
            <w:r w:rsidRPr="00416A86">
              <w:rPr>
                <w:rFonts w:ascii="Arial" w:hAnsi="Arial" w:cs="Arial"/>
                <w:b/>
              </w:rPr>
              <w:t>х</w:t>
            </w:r>
            <w:proofErr w:type="spellEnd"/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05912" w:rsidRPr="00416A86" w:rsidRDefault="00F05912" w:rsidP="00BA20E1">
            <w:pPr>
              <w:jc w:val="center"/>
              <w:rPr>
                <w:rFonts w:ascii="Arial" w:hAnsi="Arial" w:cs="Arial"/>
                <w:b/>
              </w:rPr>
            </w:pPr>
            <w:r w:rsidRPr="00416A86">
              <w:rPr>
                <w:rFonts w:ascii="Arial" w:hAnsi="Arial" w:cs="Arial"/>
                <w:b/>
              </w:rPr>
              <w:t>1200000000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912" w:rsidRPr="00416A86" w:rsidRDefault="00F05912" w:rsidP="004848D0">
            <w:pPr>
              <w:ind w:right="-57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125778808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912" w:rsidRDefault="00F05912" w:rsidP="004848D0">
            <w:pPr>
              <w:ind w:right="-57"/>
              <w:jc w:val="right"/>
              <w:rPr>
                <w:rFonts w:ascii="Arial" w:hAnsi="Arial" w:cs="Arial"/>
                <w:b/>
              </w:rPr>
            </w:pPr>
          </w:p>
          <w:p w:rsidR="00F05912" w:rsidRDefault="00F05912" w:rsidP="004848D0">
            <w:pPr>
              <w:ind w:right="-57"/>
              <w:jc w:val="right"/>
              <w:rPr>
                <w:rFonts w:ascii="Arial" w:hAnsi="Arial" w:cs="Arial"/>
                <w:b/>
              </w:rPr>
            </w:pPr>
          </w:p>
          <w:p w:rsidR="00F05912" w:rsidRDefault="00363F38" w:rsidP="00AA1A59">
            <w:pPr>
              <w:spacing w:before="100" w:beforeAutospacing="1" w:after="100" w:afterAutospacing="1"/>
              <w:ind w:right="-57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126142071</w:t>
            </w:r>
          </w:p>
        </w:tc>
      </w:tr>
      <w:tr w:rsidR="00F05912" w:rsidRPr="00416A86" w:rsidTr="00AA1A59">
        <w:trPr>
          <w:cantSplit/>
        </w:trPr>
        <w:tc>
          <w:tcPr>
            <w:tcW w:w="49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05912" w:rsidRPr="00416A86" w:rsidRDefault="00F05912" w:rsidP="0050238B">
            <w:pPr>
              <w:pStyle w:val="aa"/>
              <w:snapToGrid w:val="0"/>
              <w:jc w:val="both"/>
              <w:rPr>
                <w:rFonts w:ascii="Arial" w:hAnsi="Arial" w:cs="Arial"/>
                <w:color w:val="000000" w:themeColor="text1"/>
              </w:rPr>
            </w:pPr>
            <w:r w:rsidRPr="00416A86">
              <w:rPr>
                <w:rFonts w:ascii="Arial" w:eastAsia="Times New Roman" w:hAnsi="Arial" w:cs="Arial"/>
                <w:color w:val="000000" w:themeColor="text1"/>
              </w:rPr>
              <w:t>Расходы на обеспечение деятельности (оказание услуг) подведомственных музыкальных школ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912" w:rsidRDefault="00F05912" w:rsidP="00BA20E1">
            <w:pPr>
              <w:jc w:val="center"/>
              <w:rPr>
                <w:rFonts w:ascii="Arial" w:hAnsi="Arial" w:cs="Arial"/>
                <w:iCs/>
                <w:color w:val="000000" w:themeColor="text1"/>
              </w:rPr>
            </w:pPr>
          </w:p>
          <w:p w:rsidR="00F05912" w:rsidRPr="00416A86" w:rsidRDefault="00F05912" w:rsidP="00BA20E1">
            <w:pPr>
              <w:jc w:val="center"/>
              <w:rPr>
                <w:rFonts w:ascii="Arial" w:hAnsi="Arial" w:cs="Arial"/>
                <w:iCs/>
                <w:color w:val="000000" w:themeColor="text1"/>
              </w:rPr>
            </w:pPr>
            <w:r w:rsidRPr="00416A86">
              <w:rPr>
                <w:rFonts w:ascii="Arial" w:hAnsi="Arial" w:cs="Arial"/>
                <w:iCs/>
                <w:color w:val="000000" w:themeColor="text1"/>
              </w:rPr>
              <w:t>958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05912" w:rsidRPr="00416A86" w:rsidRDefault="00F05912" w:rsidP="00967436">
            <w:pPr>
              <w:jc w:val="center"/>
              <w:rPr>
                <w:rFonts w:ascii="Arial" w:hAnsi="Arial" w:cs="Arial"/>
                <w:iCs/>
                <w:color w:val="000000" w:themeColor="text1"/>
              </w:rPr>
            </w:pPr>
            <w:r w:rsidRPr="00416A86">
              <w:rPr>
                <w:rFonts w:ascii="Arial" w:hAnsi="Arial" w:cs="Arial"/>
                <w:iCs/>
                <w:color w:val="000000" w:themeColor="text1"/>
              </w:rPr>
              <w:t>120002399М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912" w:rsidRPr="00416A86" w:rsidRDefault="00F05912" w:rsidP="00B1039C">
            <w:pPr>
              <w:jc w:val="right"/>
              <w:rPr>
                <w:rFonts w:ascii="Arial" w:hAnsi="Arial" w:cs="Arial"/>
                <w:iCs/>
              </w:rPr>
            </w:pPr>
            <w:r w:rsidRPr="00416A86">
              <w:rPr>
                <w:rFonts w:ascii="Arial" w:hAnsi="Arial" w:cs="Arial"/>
                <w:iCs/>
              </w:rPr>
              <w:t>10</w:t>
            </w:r>
            <w:r>
              <w:rPr>
                <w:rFonts w:ascii="Arial" w:hAnsi="Arial" w:cs="Arial"/>
                <w:iCs/>
              </w:rPr>
              <w:t>34900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912" w:rsidRDefault="00F05912" w:rsidP="00B1039C">
            <w:pPr>
              <w:jc w:val="right"/>
              <w:rPr>
                <w:rFonts w:ascii="Arial" w:hAnsi="Arial" w:cs="Arial"/>
                <w:iCs/>
              </w:rPr>
            </w:pPr>
          </w:p>
          <w:p w:rsidR="00F05912" w:rsidRDefault="00F05912" w:rsidP="00B1039C">
            <w:pPr>
              <w:jc w:val="right"/>
              <w:rPr>
                <w:rFonts w:ascii="Arial" w:hAnsi="Arial" w:cs="Arial"/>
                <w:iCs/>
              </w:rPr>
            </w:pPr>
          </w:p>
          <w:p w:rsidR="00F05912" w:rsidRPr="00416A86" w:rsidRDefault="00F05912" w:rsidP="00B1039C">
            <w:pPr>
              <w:jc w:val="right"/>
              <w:rPr>
                <w:rFonts w:ascii="Arial" w:hAnsi="Arial" w:cs="Arial"/>
                <w:iCs/>
              </w:rPr>
            </w:pPr>
            <w:r w:rsidRPr="00416A86">
              <w:rPr>
                <w:rFonts w:ascii="Arial" w:hAnsi="Arial" w:cs="Arial"/>
                <w:iCs/>
              </w:rPr>
              <w:t>10</w:t>
            </w:r>
            <w:r>
              <w:rPr>
                <w:rFonts w:ascii="Arial" w:hAnsi="Arial" w:cs="Arial"/>
                <w:iCs/>
              </w:rPr>
              <w:t>34900</w:t>
            </w:r>
          </w:p>
        </w:tc>
      </w:tr>
      <w:tr w:rsidR="00F05912" w:rsidRPr="00416A86" w:rsidTr="00AA1A59">
        <w:trPr>
          <w:cantSplit/>
        </w:trPr>
        <w:tc>
          <w:tcPr>
            <w:tcW w:w="49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05912" w:rsidRPr="00416A86" w:rsidRDefault="00F05912" w:rsidP="002F72C8">
            <w:pPr>
              <w:pStyle w:val="aa"/>
              <w:snapToGrid w:val="0"/>
              <w:jc w:val="both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 xml:space="preserve">Расходы на обеспечение деятельности дошкольных учреждений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912" w:rsidRPr="00416A86" w:rsidRDefault="00F05912" w:rsidP="00BA20E1">
            <w:pPr>
              <w:jc w:val="center"/>
              <w:rPr>
                <w:rFonts w:ascii="Arial" w:hAnsi="Arial" w:cs="Arial"/>
                <w:iCs/>
              </w:rPr>
            </w:pPr>
          </w:p>
          <w:p w:rsidR="00F05912" w:rsidRPr="00416A86" w:rsidRDefault="00F05912" w:rsidP="00BA20E1">
            <w:pPr>
              <w:jc w:val="center"/>
              <w:rPr>
                <w:rFonts w:ascii="Arial" w:hAnsi="Arial" w:cs="Arial"/>
                <w:iCs/>
              </w:rPr>
            </w:pPr>
            <w:r w:rsidRPr="00416A86">
              <w:rPr>
                <w:rFonts w:ascii="Arial" w:hAnsi="Arial" w:cs="Arial"/>
                <w:iCs/>
              </w:rPr>
              <w:t>973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05912" w:rsidRPr="00416A86" w:rsidRDefault="00F05912" w:rsidP="00BA20E1">
            <w:pPr>
              <w:jc w:val="center"/>
              <w:rPr>
                <w:rFonts w:ascii="Arial" w:hAnsi="Arial" w:cs="Arial"/>
                <w:iCs/>
              </w:rPr>
            </w:pPr>
            <w:r w:rsidRPr="00416A86">
              <w:rPr>
                <w:rFonts w:ascii="Arial" w:hAnsi="Arial" w:cs="Arial"/>
                <w:iCs/>
              </w:rPr>
              <w:t>1200020990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912" w:rsidRPr="00416A86" w:rsidRDefault="00F05912" w:rsidP="00BA20E1">
            <w:pPr>
              <w:jc w:val="right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3439590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5912" w:rsidRPr="00416A86" w:rsidRDefault="00F05912" w:rsidP="00676E86">
            <w:pPr>
              <w:jc w:val="right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3439590</w:t>
            </w:r>
          </w:p>
        </w:tc>
      </w:tr>
      <w:tr w:rsidR="00F05912" w:rsidRPr="00416A86" w:rsidTr="00AA1A59">
        <w:trPr>
          <w:cantSplit/>
        </w:trPr>
        <w:tc>
          <w:tcPr>
            <w:tcW w:w="49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05912" w:rsidRPr="00416A86" w:rsidRDefault="00F05912" w:rsidP="002F72C8">
            <w:pPr>
              <w:pStyle w:val="aa"/>
              <w:snapToGrid w:val="0"/>
              <w:jc w:val="both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lastRenderedPageBreak/>
              <w:t xml:space="preserve">Расходы на обеспечение питанием воспитанников детских садов за счет родительской платы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912" w:rsidRPr="00416A86" w:rsidRDefault="00F05912" w:rsidP="00BA20E1">
            <w:pPr>
              <w:jc w:val="center"/>
              <w:rPr>
                <w:rFonts w:ascii="Arial" w:hAnsi="Arial" w:cs="Arial"/>
                <w:iCs/>
              </w:rPr>
            </w:pPr>
          </w:p>
          <w:p w:rsidR="00F05912" w:rsidRPr="00416A86" w:rsidRDefault="00F05912" w:rsidP="00BA20E1">
            <w:pPr>
              <w:jc w:val="center"/>
              <w:rPr>
                <w:rFonts w:ascii="Arial" w:hAnsi="Arial" w:cs="Arial"/>
                <w:iCs/>
              </w:rPr>
            </w:pPr>
            <w:r w:rsidRPr="00416A86">
              <w:rPr>
                <w:rFonts w:ascii="Arial" w:hAnsi="Arial" w:cs="Arial"/>
                <w:iCs/>
              </w:rPr>
              <w:t>973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05912" w:rsidRPr="00416A86" w:rsidRDefault="00F05912" w:rsidP="00F21373">
            <w:pPr>
              <w:ind w:left="-57"/>
              <w:jc w:val="center"/>
              <w:rPr>
                <w:rFonts w:ascii="Arial" w:hAnsi="Arial" w:cs="Arial"/>
                <w:iCs/>
              </w:rPr>
            </w:pPr>
            <w:r w:rsidRPr="00416A86">
              <w:rPr>
                <w:rFonts w:ascii="Arial" w:hAnsi="Arial" w:cs="Arial"/>
                <w:iCs/>
              </w:rPr>
              <w:t>120002099Р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912" w:rsidRPr="00416A86" w:rsidRDefault="00F05912" w:rsidP="00BA20E1">
            <w:pPr>
              <w:jc w:val="right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455710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5912" w:rsidRPr="00416A86" w:rsidRDefault="00F05912" w:rsidP="00676E86">
            <w:pPr>
              <w:jc w:val="right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455710</w:t>
            </w:r>
          </w:p>
        </w:tc>
      </w:tr>
      <w:tr w:rsidR="00F05912" w:rsidRPr="00416A86" w:rsidTr="00AA1A59">
        <w:trPr>
          <w:cantSplit/>
        </w:trPr>
        <w:tc>
          <w:tcPr>
            <w:tcW w:w="49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05912" w:rsidRPr="00416A86" w:rsidRDefault="00F05912" w:rsidP="002F72C8">
            <w:pPr>
              <w:pStyle w:val="aa"/>
              <w:snapToGrid w:val="0"/>
              <w:jc w:val="both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 xml:space="preserve">Расходы на реализацию общеобразовательных программ дошкольного образования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912" w:rsidRPr="00416A86" w:rsidRDefault="00F05912" w:rsidP="00BA20E1">
            <w:pPr>
              <w:jc w:val="center"/>
              <w:rPr>
                <w:rFonts w:ascii="Arial" w:hAnsi="Arial" w:cs="Arial"/>
                <w:iCs/>
              </w:rPr>
            </w:pPr>
          </w:p>
          <w:p w:rsidR="00F05912" w:rsidRDefault="00F05912" w:rsidP="00BA20E1">
            <w:pPr>
              <w:jc w:val="center"/>
              <w:rPr>
                <w:rFonts w:ascii="Arial" w:hAnsi="Arial" w:cs="Arial"/>
                <w:iCs/>
              </w:rPr>
            </w:pPr>
          </w:p>
          <w:p w:rsidR="00F05912" w:rsidRPr="00416A86" w:rsidRDefault="00F05912" w:rsidP="00BA20E1">
            <w:pPr>
              <w:jc w:val="center"/>
              <w:rPr>
                <w:rFonts w:ascii="Arial" w:hAnsi="Arial" w:cs="Arial"/>
                <w:iCs/>
              </w:rPr>
            </w:pPr>
            <w:r w:rsidRPr="00416A86">
              <w:rPr>
                <w:rFonts w:ascii="Arial" w:hAnsi="Arial" w:cs="Arial"/>
                <w:iCs/>
              </w:rPr>
              <w:t>973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05912" w:rsidRPr="00416A86" w:rsidRDefault="00F05912" w:rsidP="00F21373">
            <w:pPr>
              <w:ind w:left="-57"/>
              <w:jc w:val="center"/>
              <w:rPr>
                <w:rFonts w:ascii="Arial" w:hAnsi="Arial" w:cs="Arial"/>
                <w:iCs/>
              </w:rPr>
            </w:pPr>
            <w:r w:rsidRPr="00416A86">
              <w:rPr>
                <w:rFonts w:ascii="Arial" w:hAnsi="Arial" w:cs="Arial"/>
              </w:rPr>
              <w:t>1200072100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912" w:rsidRPr="00416A86" w:rsidRDefault="00F05912" w:rsidP="00BA20E1">
            <w:pPr>
              <w:jc w:val="right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3329380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5912" w:rsidRPr="00416A86" w:rsidRDefault="00F05912" w:rsidP="00676E86">
            <w:pPr>
              <w:jc w:val="right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3329380</w:t>
            </w:r>
          </w:p>
        </w:tc>
      </w:tr>
      <w:tr w:rsidR="00F05912" w:rsidRPr="00416A86" w:rsidTr="00AA1A59">
        <w:trPr>
          <w:cantSplit/>
        </w:trPr>
        <w:tc>
          <w:tcPr>
            <w:tcW w:w="49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05912" w:rsidRPr="00416A86" w:rsidRDefault="00F05912" w:rsidP="002F72C8">
            <w:pPr>
              <w:pStyle w:val="aa"/>
              <w:snapToGrid w:val="0"/>
              <w:jc w:val="both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 xml:space="preserve">Расходы на обеспечение питанием воспитанников в дошкольных групп при школах 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912" w:rsidRPr="00416A86" w:rsidRDefault="00F05912" w:rsidP="00BA20E1">
            <w:pPr>
              <w:jc w:val="center"/>
              <w:rPr>
                <w:rFonts w:ascii="Arial" w:hAnsi="Arial" w:cs="Arial"/>
                <w:iCs/>
              </w:rPr>
            </w:pPr>
          </w:p>
          <w:p w:rsidR="00F05912" w:rsidRPr="00416A86" w:rsidRDefault="00F05912" w:rsidP="00BA20E1">
            <w:pPr>
              <w:jc w:val="center"/>
              <w:rPr>
                <w:rFonts w:ascii="Arial" w:hAnsi="Arial" w:cs="Arial"/>
                <w:iCs/>
              </w:rPr>
            </w:pPr>
            <w:r w:rsidRPr="00416A86">
              <w:rPr>
                <w:rFonts w:ascii="Arial" w:hAnsi="Arial" w:cs="Arial"/>
                <w:iCs/>
              </w:rPr>
              <w:t>973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05912" w:rsidRPr="00416A86" w:rsidRDefault="00F05912" w:rsidP="00F21373">
            <w:pPr>
              <w:ind w:left="-57"/>
              <w:jc w:val="center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>1200021010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912" w:rsidRPr="00416A86" w:rsidRDefault="00F05912" w:rsidP="00BA20E1">
            <w:pPr>
              <w:jc w:val="right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608970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5912" w:rsidRPr="00416A86" w:rsidRDefault="00F05912" w:rsidP="00676E86">
            <w:pPr>
              <w:jc w:val="right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608970</w:t>
            </w:r>
          </w:p>
        </w:tc>
      </w:tr>
      <w:tr w:rsidR="00F05912" w:rsidRPr="00416A86" w:rsidTr="00AA1A59">
        <w:trPr>
          <w:cantSplit/>
        </w:trPr>
        <w:tc>
          <w:tcPr>
            <w:tcW w:w="49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05912" w:rsidRPr="00416A86" w:rsidRDefault="00F05912" w:rsidP="002F72C8">
            <w:pPr>
              <w:pStyle w:val="aa"/>
              <w:snapToGrid w:val="0"/>
              <w:jc w:val="both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 xml:space="preserve">Расходы на обеспечение питанием дошкольных групп в школах за счет родительской платы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912" w:rsidRPr="00416A86" w:rsidRDefault="00F05912" w:rsidP="00BA20E1">
            <w:pPr>
              <w:jc w:val="center"/>
              <w:rPr>
                <w:rFonts w:ascii="Arial" w:hAnsi="Arial" w:cs="Arial"/>
                <w:iCs/>
              </w:rPr>
            </w:pPr>
          </w:p>
          <w:p w:rsidR="00F05912" w:rsidRPr="00416A86" w:rsidRDefault="00F05912" w:rsidP="00BA20E1">
            <w:pPr>
              <w:jc w:val="center"/>
              <w:rPr>
                <w:rFonts w:ascii="Arial" w:hAnsi="Arial" w:cs="Arial"/>
                <w:iCs/>
              </w:rPr>
            </w:pPr>
            <w:r w:rsidRPr="00416A86">
              <w:rPr>
                <w:rFonts w:ascii="Arial" w:hAnsi="Arial" w:cs="Arial"/>
                <w:iCs/>
              </w:rPr>
              <w:t>973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05912" w:rsidRPr="00416A86" w:rsidRDefault="00F05912" w:rsidP="00F21373">
            <w:pPr>
              <w:ind w:left="-57"/>
              <w:jc w:val="center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>120002101Р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912" w:rsidRPr="00416A86" w:rsidRDefault="00F05912" w:rsidP="00BA20E1">
            <w:pPr>
              <w:jc w:val="right"/>
              <w:rPr>
                <w:rFonts w:ascii="Arial" w:hAnsi="Arial" w:cs="Arial"/>
                <w:iCs/>
              </w:rPr>
            </w:pPr>
            <w:r w:rsidRPr="00416A86">
              <w:rPr>
                <w:rFonts w:ascii="Arial" w:hAnsi="Arial" w:cs="Arial"/>
                <w:iCs/>
              </w:rPr>
              <w:t>10</w:t>
            </w:r>
            <w:r>
              <w:rPr>
                <w:rFonts w:ascii="Arial" w:hAnsi="Arial" w:cs="Arial"/>
                <w:iCs/>
              </w:rPr>
              <w:t>05800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5912" w:rsidRPr="00416A86" w:rsidRDefault="00F05912" w:rsidP="00676E86">
            <w:pPr>
              <w:jc w:val="right"/>
              <w:rPr>
                <w:rFonts w:ascii="Arial" w:hAnsi="Arial" w:cs="Arial"/>
                <w:iCs/>
              </w:rPr>
            </w:pPr>
            <w:r w:rsidRPr="00416A86">
              <w:rPr>
                <w:rFonts w:ascii="Arial" w:hAnsi="Arial" w:cs="Arial"/>
                <w:iCs/>
              </w:rPr>
              <w:t>10</w:t>
            </w:r>
            <w:r>
              <w:rPr>
                <w:rFonts w:ascii="Arial" w:hAnsi="Arial" w:cs="Arial"/>
                <w:iCs/>
              </w:rPr>
              <w:t>05800</w:t>
            </w:r>
          </w:p>
        </w:tc>
      </w:tr>
      <w:tr w:rsidR="00F05912" w:rsidRPr="00416A86" w:rsidTr="00AA1A59">
        <w:trPr>
          <w:cantSplit/>
        </w:trPr>
        <w:tc>
          <w:tcPr>
            <w:tcW w:w="49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05912" w:rsidRPr="00416A86" w:rsidRDefault="00F05912" w:rsidP="002F72C8">
            <w:pPr>
              <w:pStyle w:val="aa"/>
              <w:snapToGrid w:val="0"/>
              <w:jc w:val="both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 xml:space="preserve">Расходы на обеспечение деятельности школ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912" w:rsidRPr="00416A86" w:rsidRDefault="00F05912" w:rsidP="00BA20E1">
            <w:pPr>
              <w:jc w:val="center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>973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05912" w:rsidRPr="00416A86" w:rsidRDefault="00F05912" w:rsidP="00BA20E1">
            <w:pPr>
              <w:jc w:val="center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>1200021990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912" w:rsidRPr="00416A86" w:rsidRDefault="00F05912" w:rsidP="004848D0">
            <w:pPr>
              <w:ind w:right="-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25463330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A59" w:rsidRDefault="00AA1A59" w:rsidP="00AA1A59">
            <w:pPr>
              <w:spacing w:before="100" w:beforeAutospacing="1"/>
              <w:ind w:left="-57"/>
              <w:jc w:val="right"/>
              <w:rPr>
                <w:rFonts w:ascii="Arial" w:hAnsi="Arial" w:cs="Arial"/>
              </w:rPr>
            </w:pPr>
          </w:p>
          <w:p w:rsidR="00F05912" w:rsidRDefault="00F05912" w:rsidP="00AA1A59">
            <w:pPr>
              <w:spacing w:before="100" w:beforeAutospacing="1"/>
              <w:ind w:left="-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25603030</w:t>
            </w:r>
          </w:p>
        </w:tc>
      </w:tr>
      <w:tr w:rsidR="00F05912" w:rsidRPr="00416A86" w:rsidTr="00AA1A59">
        <w:trPr>
          <w:cantSplit/>
        </w:trPr>
        <w:tc>
          <w:tcPr>
            <w:tcW w:w="49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05912" w:rsidRPr="00416A86" w:rsidRDefault="00F05912" w:rsidP="002F72C8">
            <w:pPr>
              <w:pStyle w:val="aa"/>
              <w:snapToGrid w:val="0"/>
              <w:jc w:val="both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 xml:space="preserve">Расходы на обеспечение питанием обучающихся в общеобразовательных организациях за счет родительской платы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912" w:rsidRPr="00416A86" w:rsidRDefault="00F05912" w:rsidP="00BA20E1">
            <w:pPr>
              <w:jc w:val="center"/>
              <w:rPr>
                <w:rFonts w:ascii="Arial" w:hAnsi="Arial" w:cs="Arial"/>
              </w:rPr>
            </w:pPr>
          </w:p>
          <w:p w:rsidR="00F05912" w:rsidRPr="00416A86" w:rsidRDefault="00F05912" w:rsidP="00BA20E1">
            <w:pPr>
              <w:jc w:val="center"/>
              <w:rPr>
                <w:rFonts w:ascii="Arial" w:hAnsi="Arial" w:cs="Arial"/>
              </w:rPr>
            </w:pPr>
          </w:p>
          <w:p w:rsidR="00F05912" w:rsidRPr="00416A86" w:rsidRDefault="00F05912" w:rsidP="00BA20E1">
            <w:pPr>
              <w:jc w:val="center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>973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05912" w:rsidRPr="00416A86" w:rsidRDefault="00F05912" w:rsidP="001D17A2">
            <w:pPr>
              <w:ind w:left="-57"/>
              <w:jc w:val="center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>120002199Р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912" w:rsidRPr="00416A86" w:rsidRDefault="00F05912" w:rsidP="00BA20E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1538490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5912" w:rsidRPr="00416A86" w:rsidRDefault="00F05912" w:rsidP="00676E86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1538490</w:t>
            </w:r>
          </w:p>
        </w:tc>
      </w:tr>
      <w:tr w:rsidR="00F05912" w:rsidRPr="00416A86" w:rsidTr="00AA1A59">
        <w:trPr>
          <w:cantSplit/>
        </w:trPr>
        <w:tc>
          <w:tcPr>
            <w:tcW w:w="49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05912" w:rsidRPr="00416A86" w:rsidRDefault="00F05912" w:rsidP="00B63325">
            <w:pPr>
              <w:jc w:val="both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>Расходы</w:t>
            </w:r>
            <w:r w:rsidRPr="00416A86">
              <w:rPr>
                <w:rFonts w:ascii="Arial" w:hAnsi="Arial" w:cs="Arial"/>
                <w:color w:val="22272F"/>
                <w:shd w:val="clear" w:color="auto" w:fill="FFFFFF"/>
              </w:rPr>
              <w:t xml:space="preserve">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912" w:rsidRPr="00416A86" w:rsidRDefault="00F05912" w:rsidP="00BA20E1">
            <w:pPr>
              <w:jc w:val="center"/>
              <w:rPr>
                <w:rFonts w:ascii="Arial" w:hAnsi="Arial" w:cs="Arial"/>
                <w:iCs/>
              </w:rPr>
            </w:pPr>
          </w:p>
          <w:p w:rsidR="00F05912" w:rsidRPr="00416A86" w:rsidRDefault="00F05912" w:rsidP="00BA20E1">
            <w:pPr>
              <w:jc w:val="center"/>
              <w:rPr>
                <w:rFonts w:ascii="Arial" w:hAnsi="Arial" w:cs="Arial"/>
                <w:iCs/>
              </w:rPr>
            </w:pPr>
          </w:p>
          <w:p w:rsidR="00F05912" w:rsidRPr="00416A86" w:rsidRDefault="00F05912" w:rsidP="00BA20E1">
            <w:pPr>
              <w:jc w:val="center"/>
              <w:rPr>
                <w:rFonts w:ascii="Arial" w:hAnsi="Arial" w:cs="Arial"/>
                <w:iCs/>
              </w:rPr>
            </w:pPr>
          </w:p>
          <w:p w:rsidR="00F05912" w:rsidRPr="00416A86" w:rsidRDefault="00F05912" w:rsidP="00BA20E1">
            <w:pPr>
              <w:jc w:val="center"/>
              <w:rPr>
                <w:rFonts w:ascii="Arial" w:hAnsi="Arial" w:cs="Arial"/>
                <w:iCs/>
              </w:rPr>
            </w:pPr>
            <w:r w:rsidRPr="00416A86">
              <w:rPr>
                <w:rFonts w:ascii="Arial" w:hAnsi="Arial" w:cs="Arial"/>
                <w:iCs/>
              </w:rPr>
              <w:t>973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05912" w:rsidRPr="00416A86" w:rsidRDefault="00F05912" w:rsidP="00BA20E1">
            <w:pPr>
              <w:jc w:val="center"/>
              <w:rPr>
                <w:rFonts w:ascii="Arial" w:hAnsi="Arial" w:cs="Arial"/>
                <w:iCs/>
              </w:rPr>
            </w:pPr>
            <w:r w:rsidRPr="00416A86">
              <w:rPr>
                <w:rFonts w:ascii="Arial" w:hAnsi="Arial" w:cs="Arial"/>
                <w:iCs/>
              </w:rPr>
              <w:t>1200053030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912" w:rsidRPr="00416A86" w:rsidRDefault="00F05912" w:rsidP="00BA20E1">
            <w:pPr>
              <w:jc w:val="right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5469200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5912" w:rsidRPr="00416A86" w:rsidRDefault="00F05912" w:rsidP="00676E86">
            <w:pPr>
              <w:jc w:val="right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5469200</w:t>
            </w:r>
          </w:p>
        </w:tc>
      </w:tr>
      <w:tr w:rsidR="00F05912" w:rsidRPr="00416A86" w:rsidTr="00AA1A59">
        <w:trPr>
          <w:cantSplit/>
        </w:trPr>
        <w:tc>
          <w:tcPr>
            <w:tcW w:w="49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05912" w:rsidRPr="00416A86" w:rsidRDefault="00F05912" w:rsidP="002F72C8">
            <w:pPr>
              <w:pStyle w:val="aa"/>
              <w:snapToGrid w:val="0"/>
              <w:jc w:val="both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 xml:space="preserve">Расходы на реализацию основных общеобразовательных программ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912" w:rsidRPr="00416A86" w:rsidRDefault="00F05912" w:rsidP="00BA20E1">
            <w:pPr>
              <w:jc w:val="center"/>
              <w:rPr>
                <w:rFonts w:ascii="Arial" w:hAnsi="Arial" w:cs="Arial"/>
                <w:iCs/>
              </w:rPr>
            </w:pPr>
          </w:p>
          <w:p w:rsidR="00F05912" w:rsidRPr="00416A86" w:rsidRDefault="00F05912" w:rsidP="00BA20E1">
            <w:pPr>
              <w:jc w:val="center"/>
              <w:rPr>
                <w:rFonts w:ascii="Arial" w:hAnsi="Arial" w:cs="Arial"/>
                <w:iCs/>
              </w:rPr>
            </w:pPr>
            <w:r w:rsidRPr="00416A86">
              <w:rPr>
                <w:rFonts w:ascii="Arial" w:hAnsi="Arial" w:cs="Arial"/>
                <w:iCs/>
              </w:rPr>
              <w:t>973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05912" w:rsidRPr="00416A86" w:rsidRDefault="00F05912" w:rsidP="00BA20E1">
            <w:pPr>
              <w:jc w:val="center"/>
              <w:rPr>
                <w:rFonts w:ascii="Arial" w:hAnsi="Arial" w:cs="Arial"/>
                <w:iCs/>
              </w:rPr>
            </w:pPr>
            <w:r w:rsidRPr="00416A86">
              <w:rPr>
                <w:rFonts w:ascii="Arial" w:hAnsi="Arial" w:cs="Arial"/>
                <w:iCs/>
              </w:rPr>
              <w:t>1200072030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912" w:rsidRPr="00416A86" w:rsidRDefault="00F05912" w:rsidP="004848D0">
            <w:pPr>
              <w:ind w:right="-57"/>
              <w:jc w:val="right"/>
              <w:rPr>
                <w:rFonts w:ascii="Arial" w:hAnsi="Arial" w:cs="Arial"/>
                <w:iCs/>
                <w:lang w:val="en-US"/>
              </w:rPr>
            </w:pPr>
            <w:r>
              <w:rPr>
                <w:rFonts w:ascii="Arial" w:hAnsi="Arial" w:cs="Arial"/>
                <w:iCs/>
              </w:rPr>
              <w:t>72077400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5912" w:rsidRPr="00416A86" w:rsidRDefault="00F05912" w:rsidP="00676E86">
            <w:pPr>
              <w:ind w:right="-57"/>
              <w:jc w:val="right"/>
              <w:rPr>
                <w:rFonts w:ascii="Arial" w:hAnsi="Arial" w:cs="Arial"/>
                <w:iCs/>
                <w:lang w:val="en-US"/>
              </w:rPr>
            </w:pPr>
            <w:r>
              <w:rPr>
                <w:rFonts w:ascii="Arial" w:hAnsi="Arial" w:cs="Arial"/>
                <w:iCs/>
              </w:rPr>
              <w:t>72077400</w:t>
            </w:r>
          </w:p>
        </w:tc>
      </w:tr>
      <w:tr w:rsidR="00F05912" w:rsidRPr="00416A86" w:rsidTr="00AA1A59">
        <w:trPr>
          <w:cantSplit/>
        </w:trPr>
        <w:tc>
          <w:tcPr>
            <w:tcW w:w="49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05912" w:rsidRPr="00416A86" w:rsidRDefault="00F05912" w:rsidP="002F72C8">
            <w:pPr>
              <w:jc w:val="both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 xml:space="preserve">Расходы на обеспечение питанием отдельных категорий обучающихся, получающих основное общее и среднее общее образование в муниципальных общеобразовательных организациях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912" w:rsidRPr="00416A86" w:rsidRDefault="00F05912" w:rsidP="00BA20E1">
            <w:pPr>
              <w:jc w:val="center"/>
              <w:rPr>
                <w:rFonts w:ascii="Arial" w:hAnsi="Arial" w:cs="Arial"/>
                <w:iCs/>
              </w:rPr>
            </w:pPr>
          </w:p>
          <w:p w:rsidR="00F05912" w:rsidRPr="00416A86" w:rsidRDefault="00F05912" w:rsidP="00BA20E1">
            <w:pPr>
              <w:jc w:val="center"/>
              <w:rPr>
                <w:rFonts w:ascii="Arial" w:hAnsi="Arial" w:cs="Arial"/>
                <w:iCs/>
              </w:rPr>
            </w:pPr>
          </w:p>
          <w:p w:rsidR="00F05912" w:rsidRPr="00416A86" w:rsidRDefault="00F05912" w:rsidP="00BA20E1">
            <w:pPr>
              <w:jc w:val="center"/>
              <w:rPr>
                <w:rFonts w:ascii="Arial" w:hAnsi="Arial" w:cs="Arial"/>
                <w:iCs/>
              </w:rPr>
            </w:pPr>
          </w:p>
          <w:p w:rsidR="00F05912" w:rsidRPr="00416A86" w:rsidRDefault="00F05912" w:rsidP="00BA20E1">
            <w:pPr>
              <w:jc w:val="center"/>
              <w:rPr>
                <w:rFonts w:ascii="Arial" w:hAnsi="Arial" w:cs="Arial"/>
                <w:iCs/>
                <w:lang w:val="en-US"/>
              </w:rPr>
            </w:pPr>
            <w:r w:rsidRPr="00416A86">
              <w:rPr>
                <w:rFonts w:ascii="Arial" w:hAnsi="Arial" w:cs="Arial"/>
                <w:iCs/>
                <w:lang w:val="en-US"/>
              </w:rPr>
              <w:t>973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05912" w:rsidRPr="00416A86" w:rsidRDefault="00F05912" w:rsidP="00A704AD">
            <w:pPr>
              <w:ind w:left="-57"/>
              <w:jc w:val="center"/>
              <w:rPr>
                <w:rFonts w:ascii="Arial" w:hAnsi="Arial" w:cs="Arial"/>
                <w:iCs/>
                <w:lang w:val="en-US"/>
              </w:rPr>
            </w:pPr>
            <w:r w:rsidRPr="00416A86">
              <w:rPr>
                <w:rFonts w:ascii="Arial" w:hAnsi="Arial" w:cs="Arial"/>
                <w:iCs/>
                <w:lang w:val="en-US"/>
              </w:rPr>
              <w:t>12000S2420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912" w:rsidRPr="00416A86" w:rsidRDefault="00F05912" w:rsidP="00BA20E1">
            <w:pPr>
              <w:jc w:val="right"/>
              <w:rPr>
                <w:rFonts w:ascii="Arial" w:hAnsi="Arial" w:cs="Arial"/>
                <w:iCs/>
                <w:lang w:val="en-US"/>
              </w:rPr>
            </w:pPr>
            <w:r w:rsidRPr="00416A86">
              <w:rPr>
                <w:rFonts w:ascii="Arial" w:hAnsi="Arial" w:cs="Arial"/>
                <w:iCs/>
                <w:lang w:val="en-US"/>
              </w:rPr>
              <w:t>701160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912" w:rsidRDefault="00F05912" w:rsidP="00BA20E1">
            <w:pPr>
              <w:jc w:val="right"/>
              <w:rPr>
                <w:rFonts w:ascii="Arial" w:hAnsi="Arial" w:cs="Arial"/>
                <w:iCs/>
              </w:rPr>
            </w:pPr>
          </w:p>
          <w:p w:rsidR="00F05912" w:rsidRDefault="00F05912" w:rsidP="00BA20E1">
            <w:pPr>
              <w:jc w:val="right"/>
              <w:rPr>
                <w:rFonts w:ascii="Arial" w:hAnsi="Arial" w:cs="Arial"/>
                <w:iCs/>
              </w:rPr>
            </w:pPr>
          </w:p>
          <w:p w:rsidR="00F05912" w:rsidRDefault="00F05912" w:rsidP="00BA20E1">
            <w:pPr>
              <w:jc w:val="right"/>
              <w:rPr>
                <w:rFonts w:ascii="Arial" w:hAnsi="Arial" w:cs="Arial"/>
                <w:iCs/>
              </w:rPr>
            </w:pPr>
          </w:p>
          <w:p w:rsidR="00F05912" w:rsidRDefault="00F05912" w:rsidP="00BA20E1">
            <w:pPr>
              <w:jc w:val="right"/>
              <w:rPr>
                <w:rFonts w:ascii="Arial" w:hAnsi="Arial" w:cs="Arial"/>
                <w:iCs/>
              </w:rPr>
            </w:pPr>
          </w:p>
          <w:p w:rsidR="00F05912" w:rsidRPr="00416A86" w:rsidRDefault="00F05912" w:rsidP="00BA20E1">
            <w:pPr>
              <w:jc w:val="right"/>
              <w:rPr>
                <w:rFonts w:ascii="Arial" w:hAnsi="Arial" w:cs="Arial"/>
                <w:iCs/>
                <w:lang w:val="en-US"/>
              </w:rPr>
            </w:pPr>
            <w:r w:rsidRPr="00416A86">
              <w:rPr>
                <w:rFonts w:ascii="Arial" w:hAnsi="Arial" w:cs="Arial"/>
                <w:iCs/>
                <w:lang w:val="en-US"/>
              </w:rPr>
              <w:t>701160</w:t>
            </w:r>
          </w:p>
        </w:tc>
      </w:tr>
      <w:tr w:rsidR="00F05912" w:rsidRPr="00416A86" w:rsidTr="00AA1A59">
        <w:trPr>
          <w:cantSplit/>
        </w:trPr>
        <w:tc>
          <w:tcPr>
            <w:tcW w:w="49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05912" w:rsidRPr="00416A86" w:rsidRDefault="00F05912" w:rsidP="002F72C8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Расходы на 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912" w:rsidRDefault="00F05912" w:rsidP="00BA20E1">
            <w:pPr>
              <w:jc w:val="center"/>
              <w:rPr>
                <w:rFonts w:ascii="Arial" w:hAnsi="Arial" w:cs="Arial"/>
                <w:iCs/>
              </w:rPr>
            </w:pPr>
          </w:p>
          <w:p w:rsidR="00F05912" w:rsidRDefault="00F05912" w:rsidP="00BA20E1">
            <w:pPr>
              <w:jc w:val="center"/>
              <w:rPr>
                <w:rFonts w:ascii="Arial" w:hAnsi="Arial" w:cs="Arial"/>
                <w:iCs/>
              </w:rPr>
            </w:pPr>
          </w:p>
          <w:p w:rsidR="00F05912" w:rsidRPr="00416A86" w:rsidRDefault="00F05912" w:rsidP="00BA20E1">
            <w:pPr>
              <w:jc w:val="center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973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05912" w:rsidRPr="00E45926" w:rsidRDefault="00F05912" w:rsidP="00A704AD">
            <w:pPr>
              <w:ind w:left="-57"/>
              <w:jc w:val="center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120002399П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912" w:rsidRPr="00E45926" w:rsidRDefault="00F05912" w:rsidP="00BA20E1">
            <w:pPr>
              <w:jc w:val="right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5086678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912" w:rsidRDefault="00F05912" w:rsidP="00BA20E1">
            <w:pPr>
              <w:jc w:val="right"/>
              <w:rPr>
                <w:rFonts w:ascii="Arial" w:hAnsi="Arial" w:cs="Arial"/>
                <w:iCs/>
              </w:rPr>
            </w:pPr>
          </w:p>
          <w:p w:rsidR="00F05912" w:rsidRDefault="00F05912" w:rsidP="00BA20E1">
            <w:pPr>
              <w:jc w:val="right"/>
              <w:rPr>
                <w:rFonts w:ascii="Arial" w:hAnsi="Arial" w:cs="Arial"/>
                <w:iCs/>
              </w:rPr>
            </w:pPr>
          </w:p>
          <w:p w:rsidR="00F05912" w:rsidRDefault="00F05912" w:rsidP="00BA20E1">
            <w:pPr>
              <w:jc w:val="right"/>
              <w:rPr>
                <w:rFonts w:ascii="Arial" w:hAnsi="Arial" w:cs="Arial"/>
                <w:iCs/>
              </w:rPr>
            </w:pPr>
          </w:p>
          <w:p w:rsidR="00AA1A59" w:rsidRDefault="00AA1A59" w:rsidP="00BA20E1">
            <w:pPr>
              <w:jc w:val="right"/>
              <w:rPr>
                <w:rFonts w:ascii="Arial" w:hAnsi="Arial" w:cs="Arial"/>
                <w:iCs/>
              </w:rPr>
            </w:pPr>
          </w:p>
          <w:p w:rsidR="00F05912" w:rsidRDefault="00F05912" w:rsidP="00BA20E1">
            <w:pPr>
              <w:jc w:val="right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5310241</w:t>
            </w:r>
          </w:p>
        </w:tc>
      </w:tr>
      <w:tr w:rsidR="0011779D" w:rsidRPr="00416A86" w:rsidTr="00AA1A59">
        <w:trPr>
          <w:cantSplit/>
        </w:trPr>
        <w:tc>
          <w:tcPr>
            <w:tcW w:w="49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1779D" w:rsidRPr="00416A86" w:rsidRDefault="0011779D" w:rsidP="002F72C8">
            <w:pPr>
              <w:pStyle w:val="aa"/>
              <w:snapToGrid w:val="0"/>
              <w:jc w:val="both"/>
              <w:rPr>
                <w:rFonts w:ascii="Arial" w:hAnsi="Arial" w:cs="Arial"/>
                <w:color w:val="000000" w:themeColor="text1"/>
              </w:rPr>
            </w:pPr>
            <w:r w:rsidRPr="00416A86">
              <w:rPr>
                <w:rFonts w:ascii="Arial" w:eastAsia="Times New Roman" w:hAnsi="Arial" w:cs="Arial"/>
                <w:color w:val="000000" w:themeColor="text1"/>
              </w:rPr>
              <w:t>Расходы на обеспечение деятельности (оказание услуг) подведомственных спортивных школ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79D" w:rsidRPr="00416A86" w:rsidRDefault="0011779D" w:rsidP="00BA20E1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  <w:p w:rsidR="0011779D" w:rsidRPr="00416A86" w:rsidRDefault="0011779D" w:rsidP="00BA20E1">
            <w:pPr>
              <w:jc w:val="center"/>
              <w:rPr>
                <w:rFonts w:ascii="Arial" w:hAnsi="Arial" w:cs="Arial"/>
                <w:color w:val="000000" w:themeColor="text1"/>
                <w:lang w:val="en-US"/>
              </w:rPr>
            </w:pPr>
            <w:r w:rsidRPr="00416A86">
              <w:rPr>
                <w:rFonts w:ascii="Arial" w:hAnsi="Arial" w:cs="Arial"/>
                <w:color w:val="000000" w:themeColor="text1"/>
                <w:lang w:val="en-US"/>
              </w:rPr>
              <w:t>973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1779D" w:rsidRPr="00416A86" w:rsidRDefault="0011779D" w:rsidP="00967436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416A86">
              <w:rPr>
                <w:rFonts w:ascii="Arial" w:hAnsi="Arial" w:cs="Arial"/>
                <w:color w:val="000000" w:themeColor="text1"/>
                <w:lang w:val="en-US"/>
              </w:rPr>
              <w:t>120002399</w:t>
            </w:r>
            <w:r w:rsidRPr="00416A86">
              <w:rPr>
                <w:rFonts w:ascii="Arial" w:hAnsi="Arial" w:cs="Arial"/>
                <w:color w:val="000000" w:themeColor="text1"/>
              </w:rPr>
              <w:t>С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779D" w:rsidRPr="00416A86" w:rsidRDefault="0011779D" w:rsidP="00BA20E1">
            <w:pPr>
              <w:jc w:val="right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303770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1779D" w:rsidRPr="00416A86" w:rsidRDefault="0011779D" w:rsidP="00676E86">
            <w:pPr>
              <w:jc w:val="right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303770</w:t>
            </w:r>
          </w:p>
        </w:tc>
      </w:tr>
      <w:tr w:rsidR="0011779D" w:rsidRPr="00416A86" w:rsidTr="00AA1A59">
        <w:trPr>
          <w:cantSplit/>
        </w:trPr>
        <w:tc>
          <w:tcPr>
            <w:tcW w:w="49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1779D" w:rsidRPr="00416A86" w:rsidRDefault="0011779D" w:rsidP="002F72C8">
            <w:pPr>
              <w:pStyle w:val="aa"/>
              <w:snapToGrid w:val="0"/>
              <w:jc w:val="both"/>
              <w:rPr>
                <w:rFonts w:ascii="Arial" w:hAnsi="Arial" w:cs="Arial"/>
                <w:color w:val="000000" w:themeColor="text1"/>
              </w:rPr>
            </w:pPr>
            <w:r w:rsidRPr="00416A86">
              <w:rPr>
                <w:rFonts w:ascii="Arial" w:eastAsia="Times New Roman" w:hAnsi="Arial" w:cs="Arial"/>
                <w:color w:val="000000" w:themeColor="text1"/>
              </w:rPr>
              <w:t xml:space="preserve">Расходы на обеспечение деятельности (оказание услуг) подведомственных  домов детского творчества 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79D" w:rsidRDefault="0011779D" w:rsidP="00BA20E1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  <w:p w:rsidR="0011779D" w:rsidRPr="00416A86" w:rsidRDefault="0011779D" w:rsidP="00BA20E1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416A86">
              <w:rPr>
                <w:rFonts w:ascii="Arial" w:hAnsi="Arial" w:cs="Arial"/>
                <w:color w:val="000000" w:themeColor="text1"/>
              </w:rPr>
              <w:t>973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1779D" w:rsidRPr="00416A86" w:rsidRDefault="0011779D" w:rsidP="00BA20E1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416A86">
              <w:rPr>
                <w:rFonts w:ascii="Arial" w:hAnsi="Arial" w:cs="Arial"/>
                <w:color w:val="000000" w:themeColor="text1"/>
              </w:rPr>
              <w:t>120002399Т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779D" w:rsidRPr="00416A86" w:rsidRDefault="0011779D" w:rsidP="00BA20E1">
            <w:pPr>
              <w:jc w:val="right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815710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1779D" w:rsidRPr="00416A86" w:rsidRDefault="0011779D" w:rsidP="00676E86">
            <w:pPr>
              <w:jc w:val="right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815710</w:t>
            </w:r>
          </w:p>
        </w:tc>
      </w:tr>
      <w:tr w:rsidR="0011779D" w:rsidRPr="00416A86" w:rsidTr="00AA1A59">
        <w:trPr>
          <w:cantSplit/>
        </w:trPr>
        <w:tc>
          <w:tcPr>
            <w:tcW w:w="49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1779D" w:rsidRPr="00416A86" w:rsidRDefault="0011779D" w:rsidP="00CE2052">
            <w:pPr>
              <w:pStyle w:val="aa"/>
              <w:snapToGrid w:val="0"/>
              <w:jc w:val="both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>Расходы на обеспечение деятельности подведомственных учреждений образования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79D" w:rsidRDefault="0011779D" w:rsidP="00BA20E1">
            <w:pPr>
              <w:jc w:val="center"/>
              <w:rPr>
                <w:rFonts w:ascii="Arial" w:hAnsi="Arial" w:cs="Arial"/>
              </w:rPr>
            </w:pPr>
          </w:p>
          <w:p w:rsidR="0011779D" w:rsidRPr="00416A86" w:rsidRDefault="0011779D" w:rsidP="00BA20E1">
            <w:pPr>
              <w:jc w:val="center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>973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1779D" w:rsidRPr="00416A86" w:rsidRDefault="0011779D" w:rsidP="00BA20E1">
            <w:pPr>
              <w:jc w:val="center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>1200043990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779D" w:rsidRPr="00416A86" w:rsidRDefault="0011779D" w:rsidP="002F72C8">
            <w:pPr>
              <w:jc w:val="right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>150000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1779D" w:rsidRPr="00416A86" w:rsidRDefault="0011779D" w:rsidP="00676E86">
            <w:pPr>
              <w:jc w:val="right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>150000</w:t>
            </w:r>
          </w:p>
        </w:tc>
      </w:tr>
      <w:tr w:rsidR="0011779D" w:rsidRPr="00416A86" w:rsidTr="00AA1A59">
        <w:trPr>
          <w:cantSplit/>
        </w:trPr>
        <w:tc>
          <w:tcPr>
            <w:tcW w:w="49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1779D" w:rsidRPr="00416A86" w:rsidRDefault="0011779D" w:rsidP="002F72C8">
            <w:pPr>
              <w:pStyle w:val="aa"/>
              <w:snapToGrid w:val="0"/>
              <w:jc w:val="both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>Расходы на проведение мероприятий для одаренных школьников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79D" w:rsidRDefault="0011779D" w:rsidP="00BA20E1">
            <w:pPr>
              <w:jc w:val="center"/>
              <w:rPr>
                <w:rFonts w:ascii="Arial" w:hAnsi="Arial" w:cs="Arial"/>
              </w:rPr>
            </w:pPr>
          </w:p>
          <w:p w:rsidR="0011779D" w:rsidRPr="00416A86" w:rsidRDefault="0011779D" w:rsidP="00BA20E1">
            <w:pPr>
              <w:jc w:val="center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>973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1779D" w:rsidRPr="00416A86" w:rsidRDefault="0011779D" w:rsidP="00BA20E1">
            <w:pPr>
              <w:jc w:val="center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>1200036990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779D" w:rsidRPr="00416A86" w:rsidRDefault="0011779D" w:rsidP="00E45926">
            <w:pPr>
              <w:jc w:val="right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>13</w:t>
            </w:r>
            <w:r>
              <w:rPr>
                <w:rFonts w:ascii="Arial" w:hAnsi="Arial" w:cs="Arial"/>
              </w:rPr>
              <w:t>0</w:t>
            </w:r>
            <w:r w:rsidRPr="00416A86">
              <w:rPr>
                <w:rFonts w:ascii="Arial" w:hAnsi="Arial" w:cs="Arial"/>
              </w:rPr>
              <w:t>000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1779D" w:rsidRPr="00416A86" w:rsidRDefault="0011779D" w:rsidP="00676E86">
            <w:pPr>
              <w:jc w:val="right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>13</w:t>
            </w:r>
            <w:r>
              <w:rPr>
                <w:rFonts w:ascii="Arial" w:hAnsi="Arial" w:cs="Arial"/>
              </w:rPr>
              <w:t>0</w:t>
            </w:r>
            <w:r w:rsidRPr="00416A86">
              <w:rPr>
                <w:rFonts w:ascii="Arial" w:hAnsi="Arial" w:cs="Arial"/>
              </w:rPr>
              <w:t>000</w:t>
            </w:r>
          </w:p>
        </w:tc>
      </w:tr>
      <w:tr w:rsidR="0011779D" w:rsidRPr="00416A86" w:rsidTr="00AA1A59">
        <w:trPr>
          <w:cantSplit/>
        </w:trPr>
        <w:tc>
          <w:tcPr>
            <w:tcW w:w="49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1779D" w:rsidRPr="001E274E" w:rsidRDefault="0011779D" w:rsidP="0011779D">
            <w:pPr>
              <w:pStyle w:val="aa"/>
              <w:snapToGrid w:val="0"/>
              <w:jc w:val="both"/>
              <w:rPr>
                <w:rFonts w:ascii="Arial" w:hAnsi="Arial" w:cs="Arial"/>
              </w:rPr>
            </w:pPr>
            <w:r w:rsidRPr="001E274E">
              <w:rPr>
                <w:rFonts w:ascii="Arial" w:hAnsi="Arial" w:cs="Arial"/>
                <w:shd w:val="clear" w:color="auto" w:fill="FFFFFF"/>
              </w:rPr>
              <w:lastRenderedPageBreak/>
              <w:t>Расходы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 в рамках муниципальной программы "Развитие образования"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79D" w:rsidRDefault="0011779D" w:rsidP="00BA20E1">
            <w:pPr>
              <w:jc w:val="center"/>
              <w:rPr>
                <w:rFonts w:ascii="Arial" w:hAnsi="Arial" w:cs="Arial"/>
              </w:rPr>
            </w:pPr>
          </w:p>
          <w:p w:rsidR="0011779D" w:rsidRDefault="0011779D" w:rsidP="00BA20E1">
            <w:pPr>
              <w:jc w:val="center"/>
              <w:rPr>
                <w:rFonts w:ascii="Arial" w:hAnsi="Arial" w:cs="Arial"/>
              </w:rPr>
            </w:pPr>
          </w:p>
          <w:p w:rsidR="0011779D" w:rsidRDefault="0011779D" w:rsidP="00BA20E1">
            <w:pPr>
              <w:jc w:val="center"/>
              <w:rPr>
                <w:rFonts w:ascii="Arial" w:hAnsi="Arial" w:cs="Arial"/>
              </w:rPr>
            </w:pPr>
          </w:p>
          <w:p w:rsidR="0011779D" w:rsidRDefault="0011779D" w:rsidP="00BA20E1">
            <w:pPr>
              <w:jc w:val="center"/>
              <w:rPr>
                <w:rFonts w:ascii="Arial" w:hAnsi="Arial" w:cs="Arial"/>
              </w:rPr>
            </w:pPr>
          </w:p>
          <w:p w:rsidR="0011779D" w:rsidRDefault="0011779D" w:rsidP="00BA20E1">
            <w:pPr>
              <w:jc w:val="center"/>
              <w:rPr>
                <w:rFonts w:ascii="Arial" w:hAnsi="Arial" w:cs="Arial"/>
              </w:rPr>
            </w:pPr>
          </w:p>
          <w:p w:rsidR="0011779D" w:rsidRDefault="0011779D" w:rsidP="00BA20E1">
            <w:pPr>
              <w:jc w:val="center"/>
              <w:rPr>
                <w:rFonts w:ascii="Arial" w:hAnsi="Arial" w:cs="Arial"/>
              </w:rPr>
            </w:pPr>
          </w:p>
          <w:p w:rsidR="0011779D" w:rsidRDefault="0011779D" w:rsidP="00BA20E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973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1779D" w:rsidRPr="00416A86" w:rsidRDefault="0011779D" w:rsidP="00BA20E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12000</w:t>
            </w:r>
            <w:r>
              <w:rPr>
                <w:rFonts w:ascii="Arial" w:hAnsi="Arial" w:cs="Arial"/>
                <w:lang w:val="en-US"/>
              </w:rPr>
              <w:t>L3040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779D" w:rsidRPr="00416A86" w:rsidRDefault="0011779D" w:rsidP="0011779D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4168720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79D" w:rsidRDefault="0011779D" w:rsidP="00E45926">
            <w:pPr>
              <w:jc w:val="right"/>
              <w:rPr>
                <w:rFonts w:ascii="Arial" w:hAnsi="Arial" w:cs="Arial"/>
              </w:rPr>
            </w:pPr>
          </w:p>
          <w:p w:rsidR="0011779D" w:rsidRDefault="0011779D" w:rsidP="00E45926">
            <w:pPr>
              <w:jc w:val="right"/>
              <w:rPr>
                <w:rFonts w:ascii="Arial" w:hAnsi="Arial" w:cs="Arial"/>
              </w:rPr>
            </w:pPr>
          </w:p>
          <w:p w:rsidR="0011779D" w:rsidRDefault="0011779D" w:rsidP="00E45926">
            <w:pPr>
              <w:jc w:val="right"/>
              <w:rPr>
                <w:rFonts w:ascii="Arial" w:hAnsi="Arial" w:cs="Arial"/>
              </w:rPr>
            </w:pPr>
          </w:p>
          <w:p w:rsidR="0011779D" w:rsidRDefault="0011779D" w:rsidP="00E45926">
            <w:pPr>
              <w:jc w:val="right"/>
              <w:rPr>
                <w:rFonts w:ascii="Arial" w:hAnsi="Arial" w:cs="Arial"/>
              </w:rPr>
            </w:pPr>
          </w:p>
          <w:p w:rsidR="0011779D" w:rsidRDefault="0011779D" w:rsidP="00E45926">
            <w:pPr>
              <w:jc w:val="right"/>
              <w:rPr>
                <w:rFonts w:ascii="Arial" w:hAnsi="Arial" w:cs="Arial"/>
              </w:rPr>
            </w:pPr>
          </w:p>
          <w:p w:rsidR="0011779D" w:rsidRDefault="0011779D" w:rsidP="00E45926">
            <w:pPr>
              <w:jc w:val="right"/>
              <w:rPr>
                <w:rFonts w:ascii="Arial" w:hAnsi="Arial" w:cs="Arial"/>
              </w:rPr>
            </w:pPr>
          </w:p>
          <w:p w:rsidR="0011779D" w:rsidRDefault="0011779D" w:rsidP="0011779D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4168720</w:t>
            </w:r>
          </w:p>
        </w:tc>
      </w:tr>
      <w:tr w:rsidR="0011779D" w:rsidRPr="00416A86" w:rsidTr="00AA1A59">
        <w:trPr>
          <w:cantSplit/>
        </w:trPr>
        <w:tc>
          <w:tcPr>
            <w:tcW w:w="49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1779D" w:rsidRPr="00416A86" w:rsidRDefault="0011779D" w:rsidP="00C34502">
            <w:pPr>
              <w:pStyle w:val="aa"/>
              <w:snapToGrid w:val="0"/>
              <w:jc w:val="both"/>
              <w:rPr>
                <w:rFonts w:ascii="Arial" w:hAnsi="Arial" w:cs="Arial"/>
                <w:b/>
              </w:rPr>
            </w:pPr>
            <w:r w:rsidRPr="00416A86">
              <w:rPr>
                <w:rFonts w:ascii="Arial" w:hAnsi="Arial" w:cs="Arial"/>
                <w:b/>
              </w:rPr>
              <w:t>13.Муниципальная программа «Профилактика терроризма, а также минимизация и ликвидация последствий его проявлений на 20</w:t>
            </w:r>
            <w:r>
              <w:rPr>
                <w:rFonts w:ascii="Arial" w:hAnsi="Arial" w:cs="Arial"/>
                <w:b/>
              </w:rPr>
              <w:t>22</w:t>
            </w:r>
            <w:r w:rsidRPr="00416A86">
              <w:rPr>
                <w:rFonts w:ascii="Arial" w:hAnsi="Arial" w:cs="Arial"/>
                <w:b/>
              </w:rPr>
              <w:t>-202</w:t>
            </w:r>
            <w:r>
              <w:rPr>
                <w:rFonts w:ascii="Arial" w:hAnsi="Arial" w:cs="Arial"/>
                <w:b/>
              </w:rPr>
              <w:t>6</w:t>
            </w:r>
            <w:r w:rsidRPr="00416A86">
              <w:rPr>
                <w:rFonts w:ascii="Arial" w:hAnsi="Arial" w:cs="Arial"/>
                <w:b/>
              </w:rPr>
              <w:t xml:space="preserve"> г.г.»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79D" w:rsidRPr="00416A86" w:rsidRDefault="0011779D" w:rsidP="00BA20E1">
            <w:pPr>
              <w:jc w:val="center"/>
              <w:rPr>
                <w:rFonts w:ascii="Arial" w:hAnsi="Arial" w:cs="Arial"/>
                <w:b/>
                <w:iCs/>
              </w:rPr>
            </w:pPr>
          </w:p>
          <w:p w:rsidR="0011779D" w:rsidRPr="00416A86" w:rsidRDefault="0011779D" w:rsidP="00BA20E1">
            <w:pPr>
              <w:jc w:val="center"/>
              <w:rPr>
                <w:rFonts w:ascii="Arial" w:hAnsi="Arial" w:cs="Arial"/>
                <w:b/>
                <w:iCs/>
              </w:rPr>
            </w:pPr>
          </w:p>
          <w:p w:rsidR="0011779D" w:rsidRPr="00416A86" w:rsidRDefault="0011779D" w:rsidP="00BA20E1">
            <w:pPr>
              <w:jc w:val="center"/>
              <w:rPr>
                <w:rFonts w:ascii="Arial" w:hAnsi="Arial" w:cs="Arial"/>
                <w:b/>
                <w:iCs/>
              </w:rPr>
            </w:pPr>
            <w:proofErr w:type="spellStart"/>
            <w:r w:rsidRPr="00416A86">
              <w:rPr>
                <w:rFonts w:ascii="Arial" w:hAnsi="Arial" w:cs="Arial"/>
                <w:b/>
                <w:iCs/>
              </w:rPr>
              <w:t>х</w:t>
            </w:r>
            <w:proofErr w:type="spellEnd"/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1779D" w:rsidRPr="00416A86" w:rsidRDefault="0011779D" w:rsidP="00BA20E1">
            <w:pPr>
              <w:jc w:val="center"/>
              <w:rPr>
                <w:rFonts w:ascii="Arial" w:hAnsi="Arial" w:cs="Arial"/>
                <w:b/>
                <w:iCs/>
              </w:rPr>
            </w:pPr>
            <w:r w:rsidRPr="00416A86">
              <w:rPr>
                <w:rFonts w:ascii="Arial" w:hAnsi="Arial" w:cs="Arial"/>
                <w:b/>
                <w:iCs/>
              </w:rPr>
              <w:t>1300000000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779D" w:rsidRPr="00416A86" w:rsidRDefault="00FD75C7" w:rsidP="00BA20E1">
            <w:pPr>
              <w:jc w:val="right"/>
              <w:rPr>
                <w:rFonts w:ascii="Arial" w:hAnsi="Arial" w:cs="Arial"/>
                <w:b/>
                <w:iCs/>
              </w:rPr>
            </w:pPr>
            <w:r>
              <w:rPr>
                <w:rFonts w:ascii="Arial" w:hAnsi="Arial" w:cs="Arial"/>
                <w:b/>
                <w:iCs/>
              </w:rPr>
              <w:t>420000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79D" w:rsidRDefault="0011779D" w:rsidP="00BA20E1">
            <w:pPr>
              <w:jc w:val="right"/>
              <w:rPr>
                <w:rFonts w:ascii="Arial" w:hAnsi="Arial" w:cs="Arial"/>
                <w:b/>
                <w:iCs/>
              </w:rPr>
            </w:pPr>
          </w:p>
          <w:p w:rsidR="00FD75C7" w:rsidRDefault="00FD75C7" w:rsidP="00BA20E1">
            <w:pPr>
              <w:jc w:val="right"/>
              <w:rPr>
                <w:rFonts w:ascii="Arial" w:hAnsi="Arial" w:cs="Arial"/>
                <w:b/>
                <w:iCs/>
              </w:rPr>
            </w:pPr>
          </w:p>
          <w:p w:rsidR="00FD75C7" w:rsidRDefault="00FD75C7" w:rsidP="00BA20E1">
            <w:pPr>
              <w:jc w:val="right"/>
              <w:rPr>
                <w:rFonts w:ascii="Arial" w:hAnsi="Arial" w:cs="Arial"/>
                <w:b/>
                <w:iCs/>
              </w:rPr>
            </w:pPr>
          </w:p>
          <w:p w:rsidR="00AA1A59" w:rsidRDefault="00AA1A59" w:rsidP="00BA20E1">
            <w:pPr>
              <w:jc w:val="right"/>
              <w:rPr>
                <w:rFonts w:ascii="Arial" w:hAnsi="Arial" w:cs="Arial"/>
                <w:b/>
                <w:iCs/>
              </w:rPr>
            </w:pPr>
          </w:p>
          <w:p w:rsidR="00FD75C7" w:rsidRDefault="00FD75C7" w:rsidP="00BA20E1">
            <w:pPr>
              <w:jc w:val="right"/>
              <w:rPr>
                <w:rFonts w:ascii="Arial" w:hAnsi="Arial" w:cs="Arial"/>
                <w:b/>
                <w:iCs/>
              </w:rPr>
            </w:pPr>
            <w:r>
              <w:rPr>
                <w:rFonts w:ascii="Arial" w:hAnsi="Arial" w:cs="Arial"/>
                <w:b/>
                <w:iCs/>
              </w:rPr>
              <w:t>310000</w:t>
            </w:r>
          </w:p>
        </w:tc>
      </w:tr>
      <w:tr w:rsidR="0011779D" w:rsidRPr="00416A86" w:rsidTr="00AA1A59">
        <w:trPr>
          <w:cantSplit/>
        </w:trPr>
        <w:tc>
          <w:tcPr>
            <w:tcW w:w="49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1779D" w:rsidRPr="00416A86" w:rsidRDefault="0011779D" w:rsidP="00E65074">
            <w:pPr>
              <w:pStyle w:val="aa"/>
              <w:snapToGrid w:val="0"/>
              <w:jc w:val="both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 xml:space="preserve">Расходы на обеспечение деятельности школ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79D" w:rsidRPr="00416A86" w:rsidRDefault="0011779D" w:rsidP="00BA20E1">
            <w:pPr>
              <w:jc w:val="center"/>
              <w:rPr>
                <w:rFonts w:ascii="Arial" w:hAnsi="Arial" w:cs="Arial"/>
                <w:lang w:val="en-US"/>
              </w:rPr>
            </w:pPr>
            <w:r w:rsidRPr="00416A86">
              <w:rPr>
                <w:rFonts w:ascii="Arial" w:hAnsi="Arial" w:cs="Arial"/>
                <w:lang w:val="en-US"/>
              </w:rPr>
              <w:t>973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1779D" w:rsidRPr="00416A86" w:rsidRDefault="0011779D" w:rsidP="00BA20E1">
            <w:pPr>
              <w:jc w:val="center"/>
              <w:rPr>
                <w:rFonts w:ascii="Arial" w:hAnsi="Arial" w:cs="Arial"/>
                <w:lang w:val="en-US"/>
              </w:rPr>
            </w:pPr>
            <w:r w:rsidRPr="00416A86">
              <w:rPr>
                <w:rFonts w:ascii="Arial" w:hAnsi="Arial" w:cs="Arial"/>
                <w:lang w:val="en-US"/>
              </w:rPr>
              <w:t>1300021990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779D" w:rsidRPr="00C34502" w:rsidRDefault="0011779D" w:rsidP="00FD75C7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FD75C7">
              <w:rPr>
                <w:rFonts w:ascii="Arial" w:hAnsi="Arial" w:cs="Arial"/>
              </w:rPr>
              <w:t>2</w:t>
            </w:r>
            <w:r>
              <w:rPr>
                <w:rFonts w:ascii="Arial" w:hAnsi="Arial" w:cs="Arial"/>
              </w:rPr>
              <w:t>0000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79D" w:rsidRDefault="00FD75C7" w:rsidP="00BA20E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310000</w:t>
            </w:r>
          </w:p>
        </w:tc>
      </w:tr>
      <w:tr w:rsidR="0011779D" w:rsidRPr="00416A86" w:rsidTr="00AA1A59">
        <w:trPr>
          <w:cantSplit/>
        </w:trPr>
        <w:tc>
          <w:tcPr>
            <w:tcW w:w="49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1779D" w:rsidRPr="00416A86" w:rsidRDefault="0011779D" w:rsidP="00663F5C">
            <w:pPr>
              <w:pStyle w:val="aa"/>
              <w:snapToGrid w:val="0"/>
              <w:jc w:val="both"/>
              <w:rPr>
                <w:rFonts w:ascii="Arial" w:hAnsi="Arial" w:cs="Arial"/>
                <w:b/>
              </w:rPr>
            </w:pPr>
            <w:r w:rsidRPr="00416A86">
              <w:rPr>
                <w:rFonts w:ascii="Arial" w:hAnsi="Arial" w:cs="Arial"/>
                <w:b/>
              </w:rPr>
              <w:t>16.Муниципальная программа "Организация летнего отдыха, оздоровления и занятости детей и подростков  "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79D" w:rsidRPr="00416A86" w:rsidRDefault="0011779D" w:rsidP="00BA20E1">
            <w:pPr>
              <w:jc w:val="center"/>
              <w:rPr>
                <w:rFonts w:ascii="Arial" w:hAnsi="Arial" w:cs="Arial"/>
                <w:b/>
                <w:i/>
                <w:iCs/>
              </w:rPr>
            </w:pPr>
          </w:p>
          <w:p w:rsidR="0011779D" w:rsidRPr="00416A86" w:rsidRDefault="0011779D" w:rsidP="00BA20E1">
            <w:pPr>
              <w:jc w:val="center"/>
              <w:rPr>
                <w:rFonts w:ascii="Arial" w:hAnsi="Arial" w:cs="Arial"/>
                <w:b/>
                <w:i/>
                <w:iCs/>
              </w:rPr>
            </w:pPr>
          </w:p>
          <w:p w:rsidR="0011779D" w:rsidRPr="00416A86" w:rsidRDefault="0011779D" w:rsidP="00BA20E1">
            <w:pPr>
              <w:jc w:val="center"/>
              <w:rPr>
                <w:rFonts w:ascii="Arial" w:hAnsi="Arial" w:cs="Arial"/>
                <w:b/>
                <w:i/>
                <w:iCs/>
              </w:rPr>
            </w:pPr>
            <w:proofErr w:type="spellStart"/>
            <w:r w:rsidRPr="00416A86">
              <w:rPr>
                <w:rFonts w:ascii="Arial" w:hAnsi="Arial" w:cs="Arial"/>
                <w:b/>
                <w:i/>
                <w:iCs/>
              </w:rPr>
              <w:t>х</w:t>
            </w:r>
            <w:proofErr w:type="spellEnd"/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1779D" w:rsidRPr="00416A86" w:rsidRDefault="0011779D" w:rsidP="00BA20E1">
            <w:pPr>
              <w:jc w:val="center"/>
              <w:rPr>
                <w:rFonts w:ascii="Arial" w:hAnsi="Arial" w:cs="Arial"/>
                <w:b/>
                <w:iCs/>
              </w:rPr>
            </w:pPr>
            <w:r w:rsidRPr="00416A86">
              <w:rPr>
                <w:rFonts w:ascii="Arial" w:hAnsi="Arial" w:cs="Arial"/>
                <w:b/>
                <w:iCs/>
              </w:rPr>
              <w:t>1600000000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779D" w:rsidRPr="00416A86" w:rsidRDefault="00FD75C7" w:rsidP="00BA20E1">
            <w:pPr>
              <w:jc w:val="right"/>
              <w:rPr>
                <w:rFonts w:ascii="Arial" w:hAnsi="Arial" w:cs="Arial"/>
                <w:b/>
                <w:iCs/>
              </w:rPr>
            </w:pPr>
            <w:r>
              <w:rPr>
                <w:rFonts w:ascii="Arial" w:hAnsi="Arial" w:cs="Arial"/>
                <w:b/>
                <w:iCs/>
              </w:rPr>
              <w:t>10506610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79D" w:rsidRDefault="0011779D" w:rsidP="00BA20E1">
            <w:pPr>
              <w:jc w:val="right"/>
              <w:rPr>
                <w:rFonts w:ascii="Arial" w:hAnsi="Arial" w:cs="Arial"/>
                <w:b/>
                <w:iCs/>
              </w:rPr>
            </w:pPr>
          </w:p>
          <w:p w:rsidR="00FD75C7" w:rsidRDefault="00FD75C7" w:rsidP="00BA20E1">
            <w:pPr>
              <w:jc w:val="right"/>
              <w:rPr>
                <w:rFonts w:ascii="Arial" w:hAnsi="Arial" w:cs="Arial"/>
                <w:b/>
                <w:iCs/>
              </w:rPr>
            </w:pPr>
          </w:p>
          <w:p w:rsidR="00FD75C7" w:rsidRDefault="00FD75C7" w:rsidP="00BA20E1">
            <w:pPr>
              <w:jc w:val="right"/>
              <w:rPr>
                <w:rFonts w:ascii="Arial" w:hAnsi="Arial" w:cs="Arial"/>
                <w:b/>
                <w:iCs/>
              </w:rPr>
            </w:pPr>
          </w:p>
          <w:p w:rsidR="00FD75C7" w:rsidRDefault="00FD75C7" w:rsidP="00BA20E1">
            <w:pPr>
              <w:jc w:val="right"/>
              <w:rPr>
                <w:rFonts w:ascii="Arial" w:hAnsi="Arial" w:cs="Arial"/>
                <w:b/>
                <w:iCs/>
              </w:rPr>
            </w:pPr>
            <w:r>
              <w:rPr>
                <w:rFonts w:ascii="Arial" w:hAnsi="Arial" w:cs="Arial"/>
                <w:b/>
                <w:iCs/>
              </w:rPr>
              <w:t>10491610</w:t>
            </w:r>
          </w:p>
        </w:tc>
      </w:tr>
      <w:tr w:rsidR="0011779D" w:rsidRPr="00416A86" w:rsidTr="00AA1A59">
        <w:trPr>
          <w:cantSplit/>
        </w:trPr>
        <w:tc>
          <w:tcPr>
            <w:tcW w:w="49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1779D" w:rsidRPr="00416A86" w:rsidRDefault="0011779D" w:rsidP="006F6A0E">
            <w:pPr>
              <w:pStyle w:val="aa"/>
              <w:snapToGrid w:val="0"/>
              <w:jc w:val="both"/>
              <w:rPr>
                <w:rFonts w:ascii="Arial" w:hAnsi="Arial" w:cs="Arial"/>
                <w:b/>
              </w:rPr>
            </w:pPr>
            <w:r w:rsidRPr="00416A86">
              <w:rPr>
                <w:rFonts w:ascii="Arial" w:hAnsi="Arial" w:cs="Arial"/>
              </w:rPr>
              <w:t xml:space="preserve">Расходы на обеспечение деятельности учреждений культуры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79D" w:rsidRPr="00416A86" w:rsidRDefault="0011779D" w:rsidP="00BA20E1">
            <w:pPr>
              <w:jc w:val="center"/>
              <w:rPr>
                <w:rFonts w:ascii="Arial" w:hAnsi="Arial" w:cs="Arial"/>
                <w:iCs/>
              </w:rPr>
            </w:pPr>
          </w:p>
          <w:p w:rsidR="0011779D" w:rsidRPr="00416A86" w:rsidRDefault="0011779D" w:rsidP="00BA20E1">
            <w:pPr>
              <w:jc w:val="center"/>
              <w:rPr>
                <w:rFonts w:ascii="Arial" w:hAnsi="Arial" w:cs="Arial"/>
                <w:iCs/>
              </w:rPr>
            </w:pPr>
            <w:r w:rsidRPr="00416A86">
              <w:rPr>
                <w:rFonts w:ascii="Arial" w:hAnsi="Arial" w:cs="Arial"/>
                <w:iCs/>
              </w:rPr>
              <w:t>958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1779D" w:rsidRPr="00416A86" w:rsidRDefault="0011779D" w:rsidP="00686E06">
            <w:pPr>
              <w:jc w:val="center"/>
              <w:rPr>
                <w:rFonts w:ascii="Arial" w:hAnsi="Arial" w:cs="Arial"/>
                <w:iCs/>
              </w:rPr>
            </w:pPr>
            <w:r w:rsidRPr="00416A86">
              <w:rPr>
                <w:rFonts w:ascii="Arial" w:hAnsi="Arial" w:cs="Arial"/>
                <w:iCs/>
              </w:rPr>
              <w:t>1600043990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779D" w:rsidRPr="00416A86" w:rsidRDefault="0011779D" w:rsidP="00BA20E1">
            <w:pPr>
              <w:jc w:val="right"/>
              <w:rPr>
                <w:rFonts w:ascii="Arial" w:hAnsi="Arial" w:cs="Arial"/>
                <w:iCs/>
              </w:rPr>
            </w:pPr>
            <w:r w:rsidRPr="00416A86">
              <w:rPr>
                <w:rFonts w:ascii="Arial" w:hAnsi="Arial" w:cs="Arial"/>
                <w:iCs/>
              </w:rPr>
              <w:t>15000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79D" w:rsidRPr="00416A86" w:rsidRDefault="0011779D" w:rsidP="00BA20E1">
            <w:pPr>
              <w:jc w:val="right"/>
              <w:rPr>
                <w:rFonts w:ascii="Arial" w:hAnsi="Arial" w:cs="Arial"/>
                <w:iCs/>
              </w:rPr>
            </w:pPr>
          </w:p>
        </w:tc>
      </w:tr>
      <w:tr w:rsidR="0011779D" w:rsidRPr="00416A86" w:rsidTr="00AA1A59">
        <w:trPr>
          <w:cantSplit/>
        </w:trPr>
        <w:tc>
          <w:tcPr>
            <w:tcW w:w="49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1779D" w:rsidRPr="00416A86" w:rsidRDefault="0011779D" w:rsidP="00B077FA">
            <w:pPr>
              <w:pStyle w:val="aa"/>
              <w:snapToGrid w:val="0"/>
              <w:jc w:val="both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>Расходы МУЗЦОН «Красный яр» за счет путевок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79D" w:rsidRPr="00416A86" w:rsidRDefault="0011779D" w:rsidP="00686E06">
            <w:pPr>
              <w:jc w:val="center"/>
              <w:rPr>
                <w:rFonts w:ascii="Arial" w:hAnsi="Arial" w:cs="Arial"/>
                <w:iCs/>
              </w:rPr>
            </w:pPr>
            <w:r w:rsidRPr="00416A86">
              <w:rPr>
                <w:rFonts w:ascii="Arial" w:hAnsi="Arial" w:cs="Arial"/>
                <w:iCs/>
              </w:rPr>
              <w:t>958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1779D" w:rsidRPr="00416A86" w:rsidRDefault="0011779D" w:rsidP="00686E06">
            <w:pPr>
              <w:jc w:val="center"/>
              <w:rPr>
                <w:rFonts w:ascii="Arial" w:hAnsi="Arial" w:cs="Arial"/>
                <w:iCs/>
              </w:rPr>
            </w:pPr>
            <w:r w:rsidRPr="00416A86">
              <w:rPr>
                <w:rFonts w:ascii="Arial" w:hAnsi="Arial" w:cs="Arial"/>
                <w:iCs/>
              </w:rPr>
              <w:t>1600044990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779D" w:rsidRPr="00416A86" w:rsidRDefault="0011779D" w:rsidP="00BA20E1">
            <w:pPr>
              <w:jc w:val="right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9409920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79D" w:rsidRDefault="0011779D" w:rsidP="00BA20E1">
            <w:pPr>
              <w:jc w:val="right"/>
              <w:rPr>
                <w:rFonts w:ascii="Arial" w:hAnsi="Arial" w:cs="Arial"/>
                <w:iCs/>
              </w:rPr>
            </w:pPr>
          </w:p>
          <w:p w:rsidR="00FD75C7" w:rsidRDefault="00FD75C7" w:rsidP="00BA20E1">
            <w:pPr>
              <w:jc w:val="right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9409920</w:t>
            </w:r>
          </w:p>
        </w:tc>
      </w:tr>
      <w:tr w:rsidR="00FD75C7" w:rsidRPr="00416A86" w:rsidTr="00AA1A59">
        <w:trPr>
          <w:cantSplit/>
        </w:trPr>
        <w:tc>
          <w:tcPr>
            <w:tcW w:w="49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D75C7" w:rsidRPr="00416A86" w:rsidRDefault="00FD75C7" w:rsidP="006F6A0E">
            <w:pPr>
              <w:jc w:val="both"/>
              <w:rPr>
                <w:rFonts w:ascii="Arial" w:hAnsi="Arial" w:cs="Arial"/>
                <w:i/>
                <w:iCs/>
              </w:rPr>
            </w:pPr>
            <w:r w:rsidRPr="00416A86">
              <w:rPr>
                <w:rFonts w:ascii="Arial" w:hAnsi="Arial" w:cs="Arial"/>
              </w:rPr>
              <w:t xml:space="preserve">Расходы на обеспечение деятельности школ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5C7" w:rsidRPr="00416A86" w:rsidRDefault="00FD75C7" w:rsidP="00BA20E1">
            <w:pPr>
              <w:jc w:val="center"/>
              <w:rPr>
                <w:rFonts w:ascii="Arial" w:hAnsi="Arial" w:cs="Arial"/>
                <w:iCs/>
              </w:rPr>
            </w:pPr>
            <w:r w:rsidRPr="00416A86">
              <w:rPr>
                <w:rFonts w:ascii="Arial" w:hAnsi="Arial" w:cs="Arial"/>
                <w:iCs/>
              </w:rPr>
              <w:t>973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D75C7" w:rsidRPr="00416A86" w:rsidRDefault="00FD75C7" w:rsidP="00BA20E1">
            <w:pPr>
              <w:jc w:val="center"/>
              <w:rPr>
                <w:rFonts w:ascii="Arial" w:hAnsi="Arial" w:cs="Arial"/>
                <w:iCs/>
              </w:rPr>
            </w:pPr>
            <w:r w:rsidRPr="00416A86">
              <w:rPr>
                <w:rFonts w:ascii="Arial" w:hAnsi="Arial" w:cs="Arial"/>
                <w:iCs/>
              </w:rPr>
              <w:t>1600021990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75C7" w:rsidRPr="00416A86" w:rsidRDefault="00FD75C7" w:rsidP="00BA20E1">
            <w:pPr>
              <w:jc w:val="right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520000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75C7" w:rsidRPr="00416A86" w:rsidRDefault="00FD75C7" w:rsidP="00676E86">
            <w:pPr>
              <w:jc w:val="right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520000</w:t>
            </w:r>
          </w:p>
        </w:tc>
      </w:tr>
      <w:tr w:rsidR="00FD75C7" w:rsidRPr="00416A86" w:rsidTr="00AA1A59">
        <w:trPr>
          <w:cantSplit/>
        </w:trPr>
        <w:tc>
          <w:tcPr>
            <w:tcW w:w="49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D75C7" w:rsidRPr="00416A86" w:rsidRDefault="00FD75C7" w:rsidP="006F6A0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Расходы на  </w:t>
            </w:r>
            <w:r w:rsidRPr="0034725C">
              <w:rPr>
                <w:rFonts w:ascii="Arial" w:hAnsi="Arial" w:cs="Arial"/>
                <w:color w:val="000000"/>
              </w:rPr>
              <w:t>организацию  отдыха</w:t>
            </w:r>
            <w:r>
              <w:rPr>
                <w:rFonts w:ascii="Arial" w:hAnsi="Arial" w:cs="Arial"/>
              </w:rPr>
              <w:t xml:space="preserve"> детей в каникулярное время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5C7" w:rsidRDefault="00FD75C7" w:rsidP="00BA20E1">
            <w:pPr>
              <w:jc w:val="center"/>
              <w:rPr>
                <w:rFonts w:ascii="Arial" w:hAnsi="Arial" w:cs="Arial"/>
                <w:iCs/>
              </w:rPr>
            </w:pPr>
          </w:p>
          <w:p w:rsidR="00FD75C7" w:rsidRPr="00416A86" w:rsidRDefault="00FD75C7" w:rsidP="00BA20E1">
            <w:pPr>
              <w:jc w:val="center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973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D75C7" w:rsidRPr="00416A86" w:rsidRDefault="00FD75C7" w:rsidP="00BA20E1">
            <w:pPr>
              <w:jc w:val="center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</w:rPr>
              <w:t>16000</w:t>
            </w:r>
            <w:r>
              <w:rPr>
                <w:rFonts w:ascii="Arial" w:hAnsi="Arial" w:cs="Arial"/>
                <w:lang w:val="en-US"/>
              </w:rPr>
              <w:t>S1020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75C7" w:rsidRDefault="00FD75C7" w:rsidP="00BA20E1">
            <w:pPr>
              <w:jc w:val="right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561690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75C7" w:rsidRDefault="00FD75C7" w:rsidP="00676E86">
            <w:pPr>
              <w:jc w:val="right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561690</w:t>
            </w:r>
          </w:p>
        </w:tc>
      </w:tr>
      <w:tr w:rsidR="00FD75C7" w:rsidRPr="00416A86" w:rsidTr="00AA1A59">
        <w:trPr>
          <w:cantSplit/>
        </w:trPr>
        <w:tc>
          <w:tcPr>
            <w:tcW w:w="49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D75C7" w:rsidRPr="00416A86" w:rsidRDefault="00FD75C7" w:rsidP="0021595D">
            <w:pPr>
              <w:pStyle w:val="aa"/>
              <w:snapToGrid w:val="0"/>
              <w:jc w:val="both"/>
              <w:rPr>
                <w:rFonts w:ascii="Arial" w:hAnsi="Arial" w:cs="Arial"/>
                <w:b/>
              </w:rPr>
            </w:pPr>
            <w:r w:rsidRPr="00416A86">
              <w:rPr>
                <w:rFonts w:ascii="Arial" w:hAnsi="Arial" w:cs="Arial"/>
                <w:b/>
              </w:rPr>
              <w:t>18."Муниципальная программа "Чистая вода" на 2020-2024 годы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5C7" w:rsidRPr="00416A86" w:rsidRDefault="00FD75C7" w:rsidP="00BA20E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FD75C7" w:rsidRPr="00416A86" w:rsidRDefault="00FD75C7" w:rsidP="00BA20E1">
            <w:pPr>
              <w:jc w:val="center"/>
              <w:rPr>
                <w:rFonts w:ascii="Arial" w:hAnsi="Arial" w:cs="Arial"/>
                <w:b/>
                <w:bCs/>
              </w:rPr>
            </w:pPr>
            <w:proofErr w:type="spellStart"/>
            <w:r w:rsidRPr="00416A86">
              <w:rPr>
                <w:rFonts w:ascii="Arial" w:hAnsi="Arial" w:cs="Arial"/>
                <w:b/>
                <w:bCs/>
              </w:rPr>
              <w:t>х</w:t>
            </w:r>
            <w:proofErr w:type="spellEnd"/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D75C7" w:rsidRPr="00416A86" w:rsidRDefault="00FD75C7" w:rsidP="00BA20E1">
            <w:pPr>
              <w:jc w:val="center"/>
              <w:rPr>
                <w:rFonts w:ascii="Arial" w:hAnsi="Arial" w:cs="Arial"/>
                <w:b/>
                <w:bCs/>
              </w:rPr>
            </w:pPr>
            <w:r w:rsidRPr="00416A86">
              <w:rPr>
                <w:rFonts w:ascii="Arial" w:hAnsi="Arial" w:cs="Arial"/>
                <w:b/>
                <w:bCs/>
              </w:rPr>
              <w:t>1800000000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75C7" w:rsidRPr="00416A86" w:rsidRDefault="002F49E7" w:rsidP="004848D0">
            <w:pPr>
              <w:ind w:right="-57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34684650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5C7" w:rsidRDefault="00FD75C7" w:rsidP="004848D0">
            <w:pPr>
              <w:ind w:right="-57"/>
              <w:jc w:val="right"/>
              <w:rPr>
                <w:rFonts w:ascii="Arial" w:hAnsi="Arial" w:cs="Arial"/>
                <w:b/>
                <w:bCs/>
              </w:rPr>
            </w:pPr>
          </w:p>
        </w:tc>
      </w:tr>
      <w:tr w:rsidR="00FD75C7" w:rsidRPr="00416A86" w:rsidTr="00AA1A59">
        <w:trPr>
          <w:cantSplit/>
        </w:trPr>
        <w:tc>
          <w:tcPr>
            <w:tcW w:w="49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D75C7" w:rsidRPr="00416A86" w:rsidRDefault="00FD75C7" w:rsidP="007C6B79">
            <w:pPr>
              <w:pStyle w:val="aa"/>
              <w:snapToGrid w:val="0"/>
              <w:jc w:val="both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 xml:space="preserve">Расходы на обеспечений мероприятий по строительству и реконструкции (модернизации) объектов питьевого водоснабжения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5C7" w:rsidRPr="00416A86" w:rsidRDefault="00FD75C7" w:rsidP="00BA20E1">
            <w:pPr>
              <w:jc w:val="center"/>
              <w:rPr>
                <w:rFonts w:ascii="Arial" w:hAnsi="Arial" w:cs="Arial"/>
              </w:rPr>
            </w:pPr>
          </w:p>
          <w:p w:rsidR="00FD75C7" w:rsidRPr="00416A86" w:rsidRDefault="00FD75C7" w:rsidP="00BA20E1">
            <w:pPr>
              <w:jc w:val="center"/>
              <w:rPr>
                <w:rFonts w:ascii="Arial" w:hAnsi="Arial" w:cs="Arial"/>
              </w:rPr>
            </w:pPr>
          </w:p>
          <w:p w:rsidR="00FD75C7" w:rsidRPr="00416A86" w:rsidRDefault="00FD75C7" w:rsidP="00BA20E1">
            <w:pPr>
              <w:jc w:val="center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>901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D75C7" w:rsidRPr="00416A86" w:rsidRDefault="00FD75C7" w:rsidP="007C6B79">
            <w:pPr>
              <w:ind w:left="-57"/>
              <w:jc w:val="center"/>
              <w:rPr>
                <w:rFonts w:ascii="Arial" w:hAnsi="Arial" w:cs="Arial"/>
                <w:lang w:val="en-US"/>
              </w:rPr>
            </w:pPr>
            <w:r w:rsidRPr="00416A86">
              <w:rPr>
                <w:rFonts w:ascii="Arial" w:hAnsi="Arial" w:cs="Arial"/>
              </w:rPr>
              <w:t>180</w:t>
            </w:r>
            <w:r w:rsidRPr="00416A86">
              <w:rPr>
                <w:rFonts w:ascii="Arial" w:hAnsi="Arial" w:cs="Arial"/>
                <w:lang w:val="en-US"/>
              </w:rPr>
              <w:t>G552430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75C7" w:rsidRPr="00F27D21" w:rsidRDefault="002F49E7" w:rsidP="007C6B79">
            <w:pPr>
              <w:ind w:left="-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34684650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5C7" w:rsidRDefault="00FD75C7" w:rsidP="007C6B79">
            <w:pPr>
              <w:ind w:left="-57"/>
              <w:jc w:val="right"/>
              <w:rPr>
                <w:rFonts w:ascii="Arial" w:hAnsi="Arial" w:cs="Arial"/>
              </w:rPr>
            </w:pPr>
          </w:p>
        </w:tc>
      </w:tr>
      <w:tr w:rsidR="00FD75C7" w:rsidRPr="00416A86" w:rsidTr="00AA1A59">
        <w:trPr>
          <w:cantSplit/>
        </w:trPr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75C7" w:rsidRPr="00416A86" w:rsidRDefault="00FD75C7" w:rsidP="00CE12CB">
            <w:pPr>
              <w:rPr>
                <w:rFonts w:ascii="Arial" w:hAnsi="Arial" w:cs="Arial"/>
                <w:b/>
                <w:bCs/>
              </w:rPr>
            </w:pPr>
            <w:r w:rsidRPr="00416A86">
              <w:rPr>
                <w:rFonts w:ascii="Arial" w:hAnsi="Arial" w:cs="Arial"/>
                <w:b/>
                <w:bCs/>
              </w:rPr>
              <w:t xml:space="preserve">Муниципальные программы </w:t>
            </w:r>
            <w:proofErr w:type="spellStart"/>
            <w:r w:rsidRPr="00416A86">
              <w:rPr>
                <w:rFonts w:ascii="Arial" w:hAnsi="Arial" w:cs="Arial"/>
                <w:b/>
                <w:bCs/>
              </w:rPr>
              <w:t>Шарьинского</w:t>
            </w:r>
            <w:proofErr w:type="spellEnd"/>
            <w:r w:rsidRPr="00416A86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416A86">
              <w:rPr>
                <w:rFonts w:ascii="Arial" w:hAnsi="Arial" w:cs="Arial"/>
                <w:b/>
                <w:bCs/>
              </w:rPr>
              <w:t>муниципальнного</w:t>
            </w:r>
            <w:proofErr w:type="spellEnd"/>
            <w:r w:rsidRPr="00416A86">
              <w:rPr>
                <w:rFonts w:ascii="Arial" w:hAnsi="Arial" w:cs="Arial"/>
                <w:b/>
                <w:bCs/>
              </w:rPr>
              <w:t xml:space="preserve"> района- 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5C7" w:rsidRPr="00416A86" w:rsidRDefault="00FD75C7" w:rsidP="00BA20E1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75C7" w:rsidRPr="00416A86" w:rsidRDefault="00FD75C7" w:rsidP="00BA20E1">
            <w:pPr>
              <w:jc w:val="center"/>
              <w:rPr>
                <w:rFonts w:ascii="Arial" w:hAnsi="Arial" w:cs="Arial"/>
                <w:b/>
                <w:bCs/>
              </w:rPr>
            </w:pPr>
            <w:r w:rsidRPr="00416A8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5C7" w:rsidRPr="00416A86" w:rsidRDefault="002F49E7" w:rsidP="00DE7DD0">
            <w:pPr>
              <w:ind w:right="-57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185343175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9E7" w:rsidRDefault="002F49E7" w:rsidP="00DE7DD0">
            <w:pPr>
              <w:ind w:right="-57"/>
              <w:jc w:val="right"/>
              <w:rPr>
                <w:rFonts w:ascii="Arial" w:hAnsi="Arial" w:cs="Arial"/>
                <w:b/>
                <w:bCs/>
              </w:rPr>
            </w:pPr>
          </w:p>
          <w:p w:rsidR="002F49E7" w:rsidRDefault="002F49E7" w:rsidP="00DE7DD0">
            <w:pPr>
              <w:ind w:right="-57"/>
              <w:jc w:val="right"/>
              <w:rPr>
                <w:rFonts w:ascii="Arial" w:hAnsi="Arial" w:cs="Arial"/>
                <w:b/>
                <w:bCs/>
              </w:rPr>
            </w:pPr>
          </w:p>
          <w:p w:rsidR="00FD75C7" w:rsidRDefault="002F49E7" w:rsidP="00DE7DD0">
            <w:pPr>
              <w:ind w:right="-57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150142581</w:t>
            </w:r>
          </w:p>
        </w:tc>
      </w:tr>
    </w:tbl>
    <w:p w:rsidR="00067E80" w:rsidRPr="00416A86" w:rsidRDefault="00067E80" w:rsidP="00067E80">
      <w:pPr>
        <w:rPr>
          <w:rFonts w:ascii="Arial" w:hAnsi="Arial" w:cs="Arial"/>
        </w:rPr>
      </w:pPr>
    </w:p>
    <w:p w:rsidR="00492241" w:rsidRPr="00416A86" w:rsidRDefault="00492241" w:rsidP="00067E80">
      <w:pPr>
        <w:rPr>
          <w:rFonts w:ascii="Arial" w:hAnsi="Arial" w:cs="Arial"/>
        </w:rPr>
      </w:pPr>
    </w:p>
    <w:sectPr w:rsidR="00492241" w:rsidRPr="00416A86" w:rsidSect="0048677B">
      <w:pgSz w:w="11906" w:h="16838"/>
      <w:pgMar w:top="720" w:right="720" w:bottom="720" w:left="720" w:header="709" w:footer="709" w:gutter="0"/>
      <w:pgNumType w:start="438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A6F99" w:rsidRDefault="007A6F99" w:rsidP="00AE1452">
      <w:r>
        <w:separator/>
      </w:r>
    </w:p>
  </w:endnote>
  <w:endnote w:type="continuationSeparator" w:id="1">
    <w:p w:rsidR="007A6F99" w:rsidRDefault="007A6F99" w:rsidP="00AE14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A6F99" w:rsidRDefault="007A6F99" w:rsidP="00AE1452">
      <w:r>
        <w:separator/>
      </w:r>
    </w:p>
  </w:footnote>
  <w:footnote w:type="continuationSeparator" w:id="1">
    <w:p w:rsidR="007A6F99" w:rsidRDefault="007A6F99" w:rsidP="00AE145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6"/>
    <w:multiLevelType w:val="singleLevel"/>
    <w:tmpl w:val="00000006"/>
    <w:lvl w:ilvl="0">
      <w:start w:val="4"/>
      <w:numFmt w:val="decimal"/>
      <w:suff w:val="nothing"/>
      <w:lvlText w:val="%1."/>
      <w:lvlJc w:val="left"/>
    </w:lvl>
  </w:abstractNum>
  <w:abstractNum w:abstractNumId="1">
    <w:nsid w:val="00000008"/>
    <w:multiLevelType w:val="singleLevel"/>
    <w:tmpl w:val="00000008"/>
    <w:lvl w:ilvl="0">
      <w:start w:val="9"/>
      <w:numFmt w:val="decimal"/>
      <w:suff w:val="nothing"/>
      <w:lvlText w:val="%1."/>
      <w:lvlJc w:val="left"/>
    </w:lvl>
  </w:abstractNum>
  <w:abstractNum w:abstractNumId="2">
    <w:nsid w:val="0000000A"/>
    <w:multiLevelType w:val="singleLevel"/>
    <w:tmpl w:val="0000000A"/>
    <w:lvl w:ilvl="0">
      <w:start w:val="2"/>
      <w:numFmt w:val="decimal"/>
      <w:suff w:val="nothing"/>
      <w:lvlText w:val="%1."/>
      <w:lvlJc w:val="left"/>
    </w:lvl>
  </w:abstractNum>
  <w:abstractNum w:abstractNumId="3">
    <w:nsid w:val="0000000C"/>
    <w:multiLevelType w:val="singleLevel"/>
    <w:tmpl w:val="0000000C"/>
    <w:lvl w:ilvl="0">
      <w:start w:val="6"/>
      <w:numFmt w:val="decimal"/>
      <w:suff w:val="nothing"/>
      <w:lvlText w:val="%1."/>
      <w:lvlJc w:val="left"/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embedSystemFonts/>
  <w:proofState w:spelling="clean"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67E80"/>
    <w:rsid w:val="00011886"/>
    <w:rsid w:val="000502C6"/>
    <w:rsid w:val="00067E80"/>
    <w:rsid w:val="00091CED"/>
    <w:rsid w:val="000B26F7"/>
    <w:rsid w:val="000C6CD4"/>
    <w:rsid w:val="0010750F"/>
    <w:rsid w:val="0011779D"/>
    <w:rsid w:val="00181761"/>
    <w:rsid w:val="001B1D4B"/>
    <w:rsid w:val="001B56DD"/>
    <w:rsid w:val="001D17A2"/>
    <w:rsid w:val="001D60BB"/>
    <w:rsid w:val="001E274E"/>
    <w:rsid w:val="001F2D05"/>
    <w:rsid w:val="002144AB"/>
    <w:rsid w:val="0021595D"/>
    <w:rsid w:val="00274C98"/>
    <w:rsid w:val="002F49E7"/>
    <w:rsid w:val="002F72C8"/>
    <w:rsid w:val="00301377"/>
    <w:rsid w:val="003327DA"/>
    <w:rsid w:val="00336CB6"/>
    <w:rsid w:val="00363F38"/>
    <w:rsid w:val="003955A1"/>
    <w:rsid w:val="003B2786"/>
    <w:rsid w:val="003E2A40"/>
    <w:rsid w:val="003F1810"/>
    <w:rsid w:val="0040124B"/>
    <w:rsid w:val="00416A86"/>
    <w:rsid w:val="004304CE"/>
    <w:rsid w:val="00450BAE"/>
    <w:rsid w:val="0045700D"/>
    <w:rsid w:val="00467689"/>
    <w:rsid w:val="00473824"/>
    <w:rsid w:val="00477661"/>
    <w:rsid w:val="00484191"/>
    <w:rsid w:val="004848D0"/>
    <w:rsid w:val="0048677B"/>
    <w:rsid w:val="00492241"/>
    <w:rsid w:val="004D220C"/>
    <w:rsid w:val="004E0F92"/>
    <w:rsid w:val="0050238B"/>
    <w:rsid w:val="00511201"/>
    <w:rsid w:val="00523535"/>
    <w:rsid w:val="005C446A"/>
    <w:rsid w:val="0062518A"/>
    <w:rsid w:val="006265EB"/>
    <w:rsid w:val="00644903"/>
    <w:rsid w:val="00661C73"/>
    <w:rsid w:val="00663F5C"/>
    <w:rsid w:val="00686E06"/>
    <w:rsid w:val="00696383"/>
    <w:rsid w:val="006C243F"/>
    <w:rsid w:val="006D6606"/>
    <w:rsid w:val="006F558D"/>
    <w:rsid w:val="006F6A0E"/>
    <w:rsid w:val="0070156B"/>
    <w:rsid w:val="00703477"/>
    <w:rsid w:val="00774CFA"/>
    <w:rsid w:val="007A6F99"/>
    <w:rsid w:val="007B5833"/>
    <w:rsid w:val="007C010B"/>
    <w:rsid w:val="007C6B79"/>
    <w:rsid w:val="00804641"/>
    <w:rsid w:val="00827120"/>
    <w:rsid w:val="00835A1C"/>
    <w:rsid w:val="00891EB3"/>
    <w:rsid w:val="008A2F59"/>
    <w:rsid w:val="008C447A"/>
    <w:rsid w:val="008E1659"/>
    <w:rsid w:val="008E422C"/>
    <w:rsid w:val="008F7050"/>
    <w:rsid w:val="0092716C"/>
    <w:rsid w:val="00967436"/>
    <w:rsid w:val="009C43BF"/>
    <w:rsid w:val="00A01D17"/>
    <w:rsid w:val="00A65BFF"/>
    <w:rsid w:val="00A65DC2"/>
    <w:rsid w:val="00A704AD"/>
    <w:rsid w:val="00AA1A59"/>
    <w:rsid w:val="00AA4D38"/>
    <w:rsid w:val="00AC2F40"/>
    <w:rsid w:val="00AE1452"/>
    <w:rsid w:val="00B077FA"/>
    <w:rsid w:val="00B1039C"/>
    <w:rsid w:val="00B17BDE"/>
    <w:rsid w:val="00B429F6"/>
    <w:rsid w:val="00B574A2"/>
    <w:rsid w:val="00B61887"/>
    <w:rsid w:val="00B63325"/>
    <w:rsid w:val="00B922E8"/>
    <w:rsid w:val="00BA20E1"/>
    <w:rsid w:val="00BB1315"/>
    <w:rsid w:val="00BC4F35"/>
    <w:rsid w:val="00C34502"/>
    <w:rsid w:val="00C56B73"/>
    <w:rsid w:val="00C91017"/>
    <w:rsid w:val="00CE12CB"/>
    <w:rsid w:val="00CE2052"/>
    <w:rsid w:val="00D54C56"/>
    <w:rsid w:val="00D81369"/>
    <w:rsid w:val="00DA62E1"/>
    <w:rsid w:val="00DB20C5"/>
    <w:rsid w:val="00DB6C58"/>
    <w:rsid w:val="00DE2241"/>
    <w:rsid w:val="00DE7DD0"/>
    <w:rsid w:val="00E032A7"/>
    <w:rsid w:val="00E3007E"/>
    <w:rsid w:val="00E32D49"/>
    <w:rsid w:val="00E3356B"/>
    <w:rsid w:val="00E45926"/>
    <w:rsid w:val="00E46E84"/>
    <w:rsid w:val="00E514FB"/>
    <w:rsid w:val="00E65074"/>
    <w:rsid w:val="00E655D8"/>
    <w:rsid w:val="00E65BC1"/>
    <w:rsid w:val="00E820BE"/>
    <w:rsid w:val="00E90E0C"/>
    <w:rsid w:val="00EC445A"/>
    <w:rsid w:val="00ED3A8B"/>
    <w:rsid w:val="00ED6FB8"/>
    <w:rsid w:val="00F05912"/>
    <w:rsid w:val="00F06C81"/>
    <w:rsid w:val="00F1288F"/>
    <w:rsid w:val="00F21373"/>
    <w:rsid w:val="00F26694"/>
    <w:rsid w:val="00F27D21"/>
    <w:rsid w:val="00F41BBF"/>
    <w:rsid w:val="00F44B01"/>
    <w:rsid w:val="00F54858"/>
    <w:rsid w:val="00FD75C7"/>
    <w:rsid w:val="00FF72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E2A4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Contemporary"/>
    <w:basedOn w:val="a1"/>
    <w:rsid w:val="00492241"/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character" w:styleId="a4">
    <w:name w:val="Hyperlink"/>
    <w:basedOn w:val="a0"/>
    <w:uiPriority w:val="99"/>
    <w:unhideWhenUsed/>
    <w:rsid w:val="00067E80"/>
    <w:rPr>
      <w:color w:val="0000FF"/>
      <w:u w:val="single"/>
    </w:rPr>
  </w:style>
  <w:style w:type="character" w:styleId="a5">
    <w:name w:val="FollowedHyperlink"/>
    <w:basedOn w:val="a0"/>
    <w:uiPriority w:val="99"/>
    <w:unhideWhenUsed/>
    <w:rsid w:val="00067E80"/>
    <w:rPr>
      <w:color w:val="800080"/>
      <w:u w:val="single"/>
    </w:rPr>
  </w:style>
  <w:style w:type="paragraph" w:customStyle="1" w:styleId="xl63">
    <w:name w:val="xl63"/>
    <w:basedOn w:val="a"/>
    <w:rsid w:val="00067E80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xl65">
    <w:name w:val="xl65"/>
    <w:basedOn w:val="a"/>
    <w:rsid w:val="00067E80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xl66">
    <w:name w:val="xl66"/>
    <w:basedOn w:val="a"/>
    <w:rsid w:val="00067E80"/>
    <w:pPr>
      <w:pBdr>
        <w:bottom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67">
    <w:name w:val="xl67"/>
    <w:basedOn w:val="a"/>
    <w:rsid w:val="00067E80"/>
    <w:pP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68">
    <w:name w:val="xl68"/>
    <w:basedOn w:val="a"/>
    <w:rsid w:val="00067E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69">
    <w:name w:val="xl69"/>
    <w:basedOn w:val="a"/>
    <w:rsid w:val="00067E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0">
    <w:name w:val="xl70"/>
    <w:basedOn w:val="a"/>
    <w:rsid w:val="00067E80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71">
    <w:name w:val="xl71"/>
    <w:basedOn w:val="a"/>
    <w:rsid w:val="00067E8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72">
    <w:name w:val="xl72"/>
    <w:basedOn w:val="a"/>
    <w:rsid w:val="00067E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73">
    <w:name w:val="xl73"/>
    <w:basedOn w:val="a"/>
    <w:rsid w:val="00067E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74">
    <w:name w:val="xl74"/>
    <w:basedOn w:val="a"/>
    <w:rsid w:val="00067E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75">
    <w:name w:val="xl75"/>
    <w:basedOn w:val="a"/>
    <w:rsid w:val="00067E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18"/>
      <w:szCs w:val="18"/>
    </w:rPr>
  </w:style>
  <w:style w:type="paragraph" w:customStyle="1" w:styleId="xl76">
    <w:name w:val="xl76"/>
    <w:basedOn w:val="a"/>
    <w:rsid w:val="00067E8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16"/>
      <w:szCs w:val="16"/>
    </w:rPr>
  </w:style>
  <w:style w:type="paragraph" w:customStyle="1" w:styleId="xl77">
    <w:name w:val="xl77"/>
    <w:basedOn w:val="a"/>
    <w:rsid w:val="00067E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16"/>
      <w:szCs w:val="16"/>
    </w:rPr>
  </w:style>
  <w:style w:type="paragraph" w:customStyle="1" w:styleId="xl78">
    <w:name w:val="xl78"/>
    <w:basedOn w:val="a"/>
    <w:rsid w:val="00067E80"/>
    <w:pPr>
      <w:pBdr>
        <w:lef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9">
    <w:name w:val="xl79"/>
    <w:basedOn w:val="a"/>
    <w:rsid w:val="00067E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80">
    <w:name w:val="xl80"/>
    <w:basedOn w:val="a"/>
    <w:rsid w:val="00067E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81">
    <w:name w:val="xl81"/>
    <w:basedOn w:val="a"/>
    <w:rsid w:val="00067E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82">
    <w:name w:val="xl82"/>
    <w:basedOn w:val="a"/>
    <w:rsid w:val="00067E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83">
    <w:name w:val="xl83"/>
    <w:basedOn w:val="a"/>
    <w:rsid w:val="00067E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i/>
      <w:iCs/>
      <w:sz w:val="18"/>
      <w:szCs w:val="18"/>
    </w:rPr>
  </w:style>
  <w:style w:type="paragraph" w:customStyle="1" w:styleId="xl84">
    <w:name w:val="xl84"/>
    <w:basedOn w:val="a"/>
    <w:rsid w:val="00067E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  <w:sz w:val="18"/>
      <w:szCs w:val="18"/>
    </w:rPr>
  </w:style>
  <w:style w:type="paragraph" w:customStyle="1" w:styleId="xl85">
    <w:name w:val="xl85"/>
    <w:basedOn w:val="a"/>
    <w:rsid w:val="00067E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  <w:sz w:val="18"/>
      <w:szCs w:val="18"/>
    </w:rPr>
  </w:style>
  <w:style w:type="paragraph" w:customStyle="1" w:styleId="xl86">
    <w:name w:val="xl86"/>
    <w:basedOn w:val="a"/>
    <w:rsid w:val="00067E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sz w:val="18"/>
      <w:szCs w:val="18"/>
    </w:rPr>
  </w:style>
  <w:style w:type="paragraph" w:customStyle="1" w:styleId="xl87">
    <w:name w:val="xl87"/>
    <w:basedOn w:val="a"/>
    <w:rsid w:val="00067E80"/>
    <w:pPr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067E80"/>
    <w:pPr>
      <w:spacing w:before="100" w:beforeAutospacing="1" w:after="100" w:afterAutospacing="1"/>
      <w:jc w:val="right"/>
    </w:pPr>
  </w:style>
  <w:style w:type="paragraph" w:customStyle="1" w:styleId="xl89">
    <w:name w:val="xl89"/>
    <w:basedOn w:val="a"/>
    <w:rsid w:val="00067E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90">
    <w:name w:val="xl90"/>
    <w:basedOn w:val="a"/>
    <w:rsid w:val="00067E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91">
    <w:name w:val="xl91"/>
    <w:basedOn w:val="a"/>
    <w:rsid w:val="00067E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  <w:sz w:val="18"/>
      <w:szCs w:val="18"/>
    </w:rPr>
  </w:style>
  <w:style w:type="paragraph" w:customStyle="1" w:styleId="xl92">
    <w:name w:val="xl92"/>
    <w:basedOn w:val="a"/>
    <w:rsid w:val="00067E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18"/>
      <w:szCs w:val="18"/>
    </w:rPr>
  </w:style>
  <w:style w:type="paragraph" w:customStyle="1" w:styleId="xl93">
    <w:name w:val="xl93"/>
    <w:basedOn w:val="a"/>
    <w:rsid w:val="00067E8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b/>
      <w:bCs/>
      <w:sz w:val="16"/>
      <w:szCs w:val="16"/>
    </w:rPr>
  </w:style>
  <w:style w:type="paragraph" w:customStyle="1" w:styleId="xl94">
    <w:name w:val="xl94"/>
    <w:basedOn w:val="a"/>
    <w:rsid w:val="00067E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16"/>
      <w:szCs w:val="16"/>
    </w:rPr>
  </w:style>
  <w:style w:type="paragraph" w:customStyle="1" w:styleId="xl95">
    <w:name w:val="xl95"/>
    <w:basedOn w:val="a"/>
    <w:rsid w:val="00067E80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6">
    <w:name w:val="xl96"/>
    <w:basedOn w:val="a"/>
    <w:rsid w:val="00067E80"/>
    <w:pPr>
      <w:spacing w:before="100" w:beforeAutospacing="1" w:after="100" w:afterAutospacing="1"/>
      <w:jc w:val="right"/>
    </w:pPr>
  </w:style>
  <w:style w:type="paragraph" w:styleId="a6">
    <w:name w:val="header"/>
    <w:basedOn w:val="a"/>
    <w:link w:val="a7"/>
    <w:rsid w:val="00AE145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AE1452"/>
    <w:rPr>
      <w:sz w:val="24"/>
      <w:szCs w:val="24"/>
    </w:rPr>
  </w:style>
  <w:style w:type="paragraph" w:styleId="a8">
    <w:name w:val="footer"/>
    <w:basedOn w:val="a"/>
    <w:link w:val="a9"/>
    <w:uiPriority w:val="99"/>
    <w:rsid w:val="00AE145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E1452"/>
    <w:rPr>
      <w:sz w:val="24"/>
      <w:szCs w:val="24"/>
    </w:rPr>
  </w:style>
  <w:style w:type="paragraph" w:customStyle="1" w:styleId="aa">
    <w:name w:val="Содержимое таблицы"/>
    <w:basedOn w:val="a"/>
    <w:rsid w:val="008F7050"/>
    <w:pPr>
      <w:widowControl w:val="0"/>
      <w:suppressLineNumbers/>
      <w:suppressAutoHyphens/>
    </w:pPr>
    <w:rPr>
      <w:rFonts w:eastAsia="Lucida Sans Unicode"/>
      <w:lang w:eastAsia="ar-SA"/>
    </w:rPr>
  </w:style>
  <w:style w:type="paragraph" w:styleId="ab">
    <w:name w:val="Balloon Text"/>
    <w:basedOn w:val="a"/>
    <w:link w:val="ac"/>
    <w:rsid w:val="004848D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4848D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9FC15E-D868-48C6-BAFB-89867436E2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3</Pages>
  <Words>775</Words>
  <Characters>14670</Characters>
  <Application>Microsoft Office Word</Application>
  <DocSecurity>0</DocSecurity>
  <Lines>122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Шаронова Татьяна Николаевна</dc:creator>
  <cp:lastModifiedBy>User</cp:lastModifiedBy>
  <cp:revision>95</cp:revision>
  <cp:lastPrinted>2021-11-15T06:08:00Z</cp:lastPrinted>
  <dcterms:created xsi:type="dcterms:W3CDTF">2019-10-24T06:45:00Z</dcterms:created>
  <dcterms:modified xsi:type="dcterms:W3CDTF">2021-11-15T06:08:00Z</dcterms:modified>
</cp:coreProperties>
</file>